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C3BBD" w14:textId="1FA37AF3" w:rsidR="00DE6C41" w:rsidRPr="001B62D5" w:rsidRDefault="00556D7E" w:rsidP="00681860">
      <w:pPr>
        <w:pStyle w:val="Nagwek1"/>
        <w:numPr>
          <w:ilvl w:val="0"/>
          <w:numId w:val="4"/>
        </w:numPr>
        <w:shd w:val="clear" w:color="auto" w:fill="E6E6E6"/>
        <w:jc w:val="left"/>
        <w:rPr>
          <w:rFonts w:ascii="Calibri" w:hAnsi="Calibri"/>
          <w:b w:val="0"/>
          <w:bCs/>
          <w:iCs/>
          <w:sz w:val="20"/>
        </w:rPr>
      </w:pPr>
      <w:r>
        <w:rPr>
          <w:rFonts w:ascii="Calibri" w:hAnsi="Calibri"/>
          <w:b w:val="0"/>
          <w:bCs/>
          <w:iCs/>
          <w:sz w:val="20"/>
        </w:rPr>
        <w:t xml:space="preserve">Wykaz </w:t>
      </w:r>
      <w:r w:rsidR="00681860">
        <w:rPr>
          <w:rFonts w:ascii="Calibri" w:hAnsi="Calibri"/>
          <w:b w:val="0"/>
          <w:bCs/>
          <w:iCs/>
          <w:sz w:val="20"/>
        </w:rPr>
        <w:t>robót</w:t>
      </w:r>
    </w:p>
    <w:p w14:paraId="37FC92A9" w14:textId="77777777" w:rsidR="00C51402" w:rsidRPr="001B62D5" w:rsidRDefault="00C51402" w:rsidP="00C51402">
      <w:pPr>
        <w:ind w:left="5400" w:right="70"/>
        <w:jc w:val="center"/>
        <w:rPr>
          <w:rFonts w:ascii="Calibri" w:hAnsi="Calibri"/>
        </w:rPr>
      </w:pPr>
    </w:p>
    <w:p w14:paraId="7A035546" w14:textId="77777777" w:rsidR="00DA75D6" w:rsidRPr="001B62D5" w:rsidRDefault="00DA75D6" w:rsidP="008D6607">
      <w:pPr>
        <w:spacing w:after="120"/>
        <w:ind w:right="-828"/>
        <w:rPr>
          <w:rFonts w:ascii="Calibri" w:hAnsi="Calibri"/>
        </w:rPr>
      </w:pPr>
      <w:r w:rsidRPr="001B62D5">
        <w:rPr>
          <w:rFonts w:ascii="Calibri" w:hAnsi="Calibri"/>
        </w:rPr>
        <w:t>Wykonawca:</w:t>
      </w:r>
    </w:p>
    <w:p w14:paraId="6CEB4D3F" w14:textId="70D6EC6C" w:rsidR="00DA75D6" w:rsidRPr="001B62D5" w:rsidRDefault="00316C4C" w:rsidP="00DA75D6">
      <w:pPr>
        <w:ind w:right="-83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19FF5C9B" w14:textId="365611F8" w:rsidR="00DA75D6" w:rsidRPr="001B62D5" w:rsidRDefault="00DA75D6" w:rsidP="00C112C7">
      <w:pPr>
        <w:tabs>
          <w:tab w:val="left" w:pos="5481"/>
        </w:tabs>
        <w:ind w:right="-830"/>
        <w:rPr>
          <w:rFonts w:ascii="Calibri" w:hAnsi="Calibri"/>
          <w:sz w:val="14"/>
        </w:rPr>
      </w:pPr>
      <w:r w:rsidRPr="001B62D5">
        <w:rPr>
          <w:rFonts w:ascii="Calibri" w:hAnsi="Calibri"/>
          <w:sz w:val="14"/>
        </w:rPr>
        <w:t>(pełna nazwa/firma, adres</w:t>
      </w:r>
      <w:r w:rsidR="008D6607" w:rsidRPr="001B62D5">
        <w:rPr>
          <w:rFonts w:ascii="Calibri" w:hAnsi="Calibri"/>
          <w:sz w:val="14"/>
        </w:rPr>
        <w:t>)</w:t>
      </w:r>
      <w:r w:rsidR="00C112C7">
        <w:rPr>
          <w:rFonts w:ascii="Calibri" w:hAnsi="Calibri"/>
          <w:sz w:val="14"/>
        </w:rPr>
        <w:tab/>
      </w:r>
    </w:p>
    <w:p w14:paraId="74905D61" w14:textId="77777777" w:rsidR="008D6607" w:rsidRPr="001B62D5" w:rsidRDefault="008D6607" w:rsidP="00DA75D6">
      <w:pPr>
        <w:ind w:right="-830"/>
        <w:rPr>
          <w:rFonts w:ascii="Calibri" w:hAnsi="Calibri"/>
        </w:rPr>
      </w:pPr>
    </w:p>
    <w:p w14:paraId="615B3F7B" w14:textId="4EA30D06" w:rsidR="00DA75D6" w:rsidRPr="001B62D5" w:rsidRDefault="00DA75D6" w:rsidP="00ED29B1">
      <w:pPr>
        <w:tabs>
          <w:tab w:val="center" w:pos="4949"/>
        </w:tabs>
        <w:spacing w:after="120"/>
        <w:ind w:right="-828"/>
        <w:rPr>
          <w:rFonts w:ascii="Calibri" w:hAnsi="Calibri"/>
        </w:rPr>
      </w:pPr>
      <w:r w:rsidRPr="001B62D5">
        <w:rPr>
          <w:rFonts w:ascii="Calibri" w:hAnsi="Calibri"/>
        </w:rPr>
        <w:t>reprezentowany przez:</w:t>
      </w:r>
      <w:r w:rsidR="00ED29B1">
        <w:rPr>
          <w:rFonts w:ascii="Calibri" w:hAnsi="Calibri"/>
        </w:rPr>
        <w:tab/>
      </w:r>
    </w:p>
    <w:p w14:paraId="049F4B99" w14:textId="67C0091B" w:rsidR="00A1035D" w:rsidRPr="001B62D5" w:rsidRDefault="00316C4C" w:rsidP="00DA75D6">
      <w:pPr>
        <w:ind w:right="-83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6E23CDFF" w14:textId="77777777" w:rsidR="00B408A3" w:rsidRPr="001B62D5" w:rsidRDefault="00B408A3" w:rsidP="00B408A3">
      <w:pPr>
        <w:rPr>
          <w:rFonts w:ascii="Arial" w:hAnsi="Arial" w:cs="Arial"/>
          <w:b/>
        </w:rPr>
      </w:pPr>
    </w:p>
    <w:p w14:paraId="7251DC13" w14:textId="77777777" w:rsidR="00962E67" w:rsidRPr="001B62D5" w:rsidRDefault="00962E67" w:rsidP="00DA75D6">
      <w:pPr>
        <w:jc w:val="center"/>
        <w:rPr>
          <w:rFonts w:asciiTheme="minorHAnsi" w:hAnsiTheme="minorHAnsi" w:cs="Arial"/>
          <w:u w:val="single"/>
        </w:rPr>
      </w:pPr>
    </w:p>
    <w:p w14:paraId="6BCE906C" w14:textId="236CCE2E" w:rsidR="00556D7E" w:rsidRPr="001B62D5" w:rsidRDefault="00556D7E" w:rsidP="00B306BC">
      <w:pPr>
        <w:ind w:firstLine="708"/>
        <w:jc w:val="both"/>
        <w:rPr>
          <w:rFonts w:asciiTheme="minorHAnsi" w:hAnsiTheme="minorHAnsi" w:cs="Arial"/>
        </w:rPr>
      </w:pPr>
      <w:r w:rsidRPr="001B62D5">
        <w:rPr>
          <w:rFonts w:asciiTheme="minorHAnsi" w:hAnsiTheme="minorHAnsi" w:cs="Arial"/>
        </w:rPr>
        <w:t xml:space="preserve">Na potrzeby postępowania pn. </w:t>
      </w:r>
      <w:r w:rsidRPr="000147B4">
        <w:rPr>
          <w:rFonts w:asciiTheme="minorHAnsi" w:hAnsiTheme="minorHAnsi" w:cs="Arial"/>
        </w:rPr>
        <w:t>„</w:t>
      </w:r>
      <w:r w:rsidR="00B306BC" w:rsidRPr="00B306BC">
        <w:rPr>
          <w:rFonts w:asciiTheme="minorHAnsi" w:hAnsiTheme="minorHAnsi" w:cs="Arial"/>
        </w:rPr>
        <w:t>Poprawa efektywności energetycznej budynków w SP ZOZ MSWiA w Gdańsku. Zasilanie w alternatywne źródła energii</w:t>
      </w:r>
      <w:r w:rsidR="00862C2C">
        <w:rPr>
          <w:rFonts w:asciiTheme="minorHAnsi" w:hAnsiTheme="minorHAnsi" w:cs="Arial"/>
        </w:rPr>
        <w:t>. Etap II</w:t>
      </w:r>
      <w:bookmarkStart w:id="0" w:name="_GoBack"/>
      <w:bookmarkEnd w:id="0"/>
      <w:r w:rsidRPr="000147B4">
        <w:rPr>
          <w:rFonts w:asciiTheme="minorHAnsi" w:hAnsiTheme="minorHAnsi" w:cs="Arial"/>
        </w:rPr>
        <w:t>”:</w:t>
      </w:r>
    </w:p>
    <w:p w14:paraId="4CB06250" w14:textId="76AA44F0" w:rsidR="00E3144C" w:rsidRDefault="006927BF" w:rsidP="006927BF">
      <w:pPr>
        <w:tabs>
          <w:tab w:val="left" w:pos="7265"/>
        </w:tabs>
        <w:ind w:firstLine="708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14:paraId="0CA2AB05" w14:textId="77777777" w:rsidR="00225342" w:rsidRDefault="00225342" w:rsidP="00556D7E">
      <w:pPr>
        <w:spacing w:after="120"/>
        <w:jc w:val="center"/>
        <w:rPr>
          <w:rFonts w:asciiTheme="minorHAnsi" w:hAnsiTheme="minorHAnsi" w:cstheme="minorHAnsi"/>
          <w:b/>
        </w:rPr>
      </w:pPr>
    </w:p>
    <w:p w14:paraId="1A30D749" w14:textId="77777777" w:rsidR="00556D7E" w:rsidRDefault="00556D7E" w:rsidP="00556D7E">
      <w:pPr>
        <w:spacing w:after="120"/>
        <w:jc w:val="center"/>
        <w:rPr>
          <w:rFonts w:asciiTheme="minorHAnsi" w:hAnsiTheme="minorHAnsi" w:cstheme="minorHAnsi"/>
        </w:rPr>
      </w:pPr>
      <w:r w:rsidRPr="00556D7E">
        <w:rPr>
          <w:rFonts w:asciiTheme="minorHAnsi" w:hAnsiTheme="minorHAnsi" w:cstheme="minorHAnsi"/>
          <w:b/>
        </w:rPr>
        <w:t>OŚWIADCZAM(Y), ŻE:</w:t>
      </w:r>
      <w:r w:rsidRPr="00556D7E">
        <w:rPr>
          <w:rFonts w:asciiTheme="minorHAnsi" w:hAnsiTheme="minorHAnsi" w:cstheme="minorHAnsi"/>
        </w:rPr>
        <w:t xml:space="preserve"> </w:t>
      </w:r>
    </w:p>
    <w:p w14:paraId="578799DC" w14:textId="77777777" w:rsidR="00225342" w:rsidRPr="00556D7E" w:rsidRDefault="00225342" w:rsidP="00556D7E">
      <w:pPr>
        <w:spacing w:after="120"/>
        <w:jc w:val="center"/>
        <w:rPr>
          <w:rFonts w:asciiTheme="minorHAnsi" w:hAnsiTheme="minorHAnsi" w:cstheme="minorHAnsi"/>
        </w:rPr>
      </w:pPr>
    </w:p>
    <w:p w14:paraId="5EBFBDDF" w14:textId="3CB0057F" w:rsidR="00556D7E" w:rsidRPr="00556D7E" w:rsidRDefault="00681860" w:rsidP="00556D7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556D7E" w:rsidRPr="00556D7E">
        <w:rPr>
          <w:rFonts w:asciiTheme="minorHAnsi" w:hAnsiTheme="minorHAnsi" w:cstheme="minorHAnsi"/>
        </w:rPr>
        <w:t xml:space="preserve"> okresie ostatnich </w:t>
      </w:r>
      <w:r>
        <w:rPr>
          <w:rFonts w:asciiTheme="minorHAnsi" w:hAnsiTheme="minorHAnsi" w:cstheme="minorHAnsi"/>
        </w:rPr>
        <w:t>5</w:t>
      </w:r>
      <w:r w:rsidR="00556D7E" w:rsidRPr="00556D7E">
        <w:rPr>
          <w:rFonts w:asciiTheme="minorHAnsi" w:hAnsiTheme="minorHAnsi" w:cstheme="minorHAnsi"/>
        </w:rPr>
        <w:t xml:space="preserve"> lat przed dniem wszczęcia postępowania o udzielenie zamówienia, </w:t>
      </w:r>
      <w:r w:rsidR="00556D7E" w:rsidRPr="00556D7E">
        <w:rPr>
          <w:rFonts w:asciiTheme="minorHAnsi" w:hAnsiTheme="minorHAnsi" w:cstheme="minorHAnsi"/>
        </w:rPr>
        <w:br/>
        <w:t xml:space="preserve">a jeżeli okres prowadzenia działalności jest krótszy – w tym okresie wykonałem (wykonaliśmy) następujące </w:t>
      </w:r>
      <w:r>
        <w:rPr>
          <w:rFonts w:asciiTheme="minorHAnsi" w:hAnsiTheme="minorHAnsi" w:cstheme="minorHAnsi"/>
        </w:rPr>
        <w:t>roboty budowlane</w:t>
      </w:r>
      <w:r w:rsidR="00556D7E" w:rsidRPr="00556D7E">
        <w:rPr>
          <w:rFonts w:asciiTheme="minorHAnsi" w:hAnsiTheme="minorHAnsi" w:cstheme="minorHAnsi"/>
        </w:rPr>
        <w:t>:</w:t>
      </w:r>
    </w:p>
    <w:p w14:paraId="7CE3F03F" w14:textId="77777777" w:rsidR="00556D7E" w:rsidRPr="00556D7E" w:rsidRDefault="00556D7E" w:rsidP="00556D7E">
      <w:pPr>
        <w:jc w:val="both"/>
        <w:rPr>
          <w:rFonts w:asciiTheme="minorHAnsi" w:hAnsiTheme="minorHAnsi" w:cstheme="minorHAnsi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1843"/>
        <w:gridCol w:w="2835"/>
        <w:gridCol w:w="1842"/>
      </w:tblGrid>
      <w:tr w:rsidR="00225342" w:rsidRPr="00556D7E" w14:paraId="24603B13" w14:textId="77777777" w:rsidTr="00225342">
        <w:tc>
          <w:tcPr>
            <w:tcW w:w="421" w:type="dxa"/>
            <w:vAlign w:val="center"/>
          </w:tcPr>
          <w:p w14:paraId="38468EE7" w14:textId="2106FA32" w:rsidR="00225342" w:rsidRPr="00C112C7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Lp.</w:t>
            </w:r>
          </w:p>
        </w:tc>
        <w:tc>
          <w:tcPr>
            <w:tcW w:w="2126" w:type="dxa"/>
          </w:tcPr>
          <w:p w14:paraId="6027A0BC" w14:textId="0D0FFFED" w:rsidR="00536B63" w:rsidRPr="00556D7E" w:rsidRDefault="00225342" w:rsidP="00536B63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C112C7">
              <w:rPr>
                <w:rFonts w:asciiTheme="minorHAnsi" w:hAnsiTheme="minorHAnsi" w:cstheme="minorHAnsi"/>
                <w:sz w:val="18"/>
              </w:rPr>
              <w:t xml:space="preserve">Przedmiot </w:t>
            </w:r>
            <w:r w:rsidR="00681860">
              <w:rPr>
                <w:rFonts w:asciiTheme="minorHAnsi" w:hAnsiTheme="minorHAnsi" w:cstheme="minorHAnsi"/>
                <w:sz w:val="18"/>
              </w:rPr>
              <w:t>zamówienia</w:t>
            </w:r>
          </w:p>
          <w:p w14:paraId="4F8491BA" w14:textId="727DE2A5" w:rsidR="00225342" w:rsidRPr="00556D7E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</w:tcPr>
          <w:p w14:paraId="2BD77BB1" w14:textId="742F8522" w:rsidR="00225342" w:rsidRPr="00556D7E" w:rsidRDefault="00225342" w:rsidP="00681860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C112C7">
              <w:rPr>
                <w:rFonts w:asciiTheme="minorHAnsi" w:hAnsiTheme="minorHAnsi" w:cstheme="minorHAnsi"/>
                <w:sz w:val="18"/>
              </w:rPr>
              <w:t xml:space="preserve">Wartość </w:t>
            </w:r>
            <w:r w:rsidR="00681860">
              <w:rPr>
                <w:rFonts w:asciiTheme="minorHAnsi" w:hAnsiTheme="minorHAnsi" w:cstheme="minorHAnsi"/>
                <w:sz w:val="18"/>
              </w:rPr>
              <w:t>zamówienia</w:t>
            </w:r>
            <w:r w:rsidRPr="00C112C7">
              <w:rPr>
                <w:rFonts w:asciiTheme="minorHAnsi" w:hAnsiTheme="minorHAnsi" w:cstheme="minorHAnsi"/>
                <w:sz w:val="18"/>
              </w:rPr>
              <w:t xml:space="preserve"> brutto</w:t>
            </w:r>
          </w:p>
        </w:tc>
        <w:tc>
          <w:tcPr>
            <w:tcW w:w="2835" w:type="dxa"/>
          </w:tcPr>
          <w:p w14:paraId="5E8C82BA" w14:textId="5500BE4D" w:rsidR="00225342" w:rsidRPr="00C112C7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C112C7">
              <w:rPr>
                <w:rFonts w:asciiTheme="minorHAnsi" w:hAnsiTheme="minorHAnsi" w:cstheme="minorHAnsi"/>
                <w:sz w:val="18"/>
              </w:rPr>
              <w:t xml:space="preserve">Podmiot, na rzecz którego </w:t>
            </w:r>
            <w:r w:rsidR="00681860">
              <w:rPr>
                <w:rFonts w:asciiTheme="minorHAnsi" w:hAnsiTheme="minorHAnsi" w:cstheme="minorHAnsi"/>
                <w:sz w:val="18"/>
              </w:rPr>
              <w:t xml:space="preserve">roboty </w:t>
            </w:r>
            <w:r w:rsidRPr="00C112C7">
              <w:rPr>
                <w:rFonts w:asciiTheme="minorHAnsi" w:hAnsiTheme="minorHAnsi" w:cstheme="minorHAnsi"/>
                <w:sz w:val="18"/>
              </w:rPr>
              <w:t xml:space="preserve"> został</w:t>
            </w:r>
            <w:r w:rsidR="00681860">
              <w:rPr>
                <w:rFonts w:asciiTheme="minorHAnsi" w:hAnsiTheme="minorHAnsi" w:cstheme="minorHAnsi"/>
                <w:sz w:val="18"/>
              </w:rPr>
              <w:t>y</w:t>
            </w:r>
            <w:r w:rsidRPr="00C112C7">
              <w:rPr>
                <w:rFonts w:asciiTheme="minorHAnsi" w:hAnsiTheme="minorHAnsi" w:cstheme="minorHAnsi"/>
                <w:sz w:val="18"/>
              </w:rPr>
              <w:t xml:space="preserve"> wykonan</w:t>
            </w:r>
            <w:r w:rsidR="00681860">
              <w:rPr>
                <w:rFonts w:asciiTheme="minorHAnsi" w:hAnsiTheme="minorHAnsi" w:cstheme="minorHAnsi"/>
                <w:sz w:val="18"/>
              </w:rPr>
              <w:t>e</w:t>
            </w:r>
          </w:p>
          <w:p w14:paraId="1403F344" w14:textId="4F7FF68E" w:rsidR="00225342" w:rsidRPr="00556D7E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C112C7">
              <w:rPr>
                <w:rFonts w:asciiTheme="minorHAnsi" w:hAnsiTheme="minorHAnsi" w:cstheme="minorHAnsi"/>
                <w:sz w:val="18"/>
              </w:rPr>
              <w:t xml:space="preserve"> (pełna nazwa oraz adres)</w:t>
            </w:r>
          </w:p>
        </w:tc>
        <w:tc>
          <w:tcPr>
            <w:tcW w:w="1842" w:type="dxa"/>
          </w:tcPr>
          <w:p w14:paraId="61DA4649" w14:textId="7E36BD57" w:rsidR="000F460B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C112C7">
              <w:rPr>
                <w:rFonts w:asciiTheme="minorHAnsi" w:hAnsiTheme="minorHAnsi" w:cstheme="minorHAnsi"/>
                <w:sz w:val="18"/>
              </w:rPr>
              <w:t xml:space="preserve">Data </w:t>
            </w:r>
            <w:r w:rsidR="00681860">
              <w:rPr>
                <w:rFonts w:asciiTheme="minorHAnsi" w:hAnsiTheme="minorHAnsi" w:cstheme="minorHAnsi"/>
                <w:sz w:val="18"/>
              </w:rPr>
              <w:t>realizacji</w:t>
            </w:r>
            <w:r w:rsidRPr="00C112C7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14:paraId="78F57ACF" w14:textId="0DC7366A" w:rsidR="00225342" w:rsidRPr="00C112C7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C112C7">
              <w:rPr>
                <w:rFonts w:asciiTheme="minorHAnsi" w:hAnsiTheme="minorHAnsi" w:cstheme="minorHAnsi"/>
                <w:sz w:val="18"/>
              </w:rPr>
              <w:t>od – do</w:t>
            </w:r>
          </w:p>
          <w:p w14:paraId="49721637" w14:textId="7C755740" w:rsidR="00225342" w:rsidRPr="00556D7E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C112C7">
              <w:rPr>
                <w:rFonts w:asciiTheme="minorHAnsi" w:hAnsiTheme="minorHAnsi" w:cstheme="minorHAnsi"/>
                <w:sz w:val="18"/>
              </w:rPr>
              <w:t>(dd-mm-rrrr)</w:t>
            </w:r>
          </w:p>
        </w:tc>
      </w:tr>
      <w:tr w:rsidR="00225342" w:rsidRPr="00556D7E" w14:paraId="77103AD9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3F4D9D26" w14:textId="23B926DC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1AC70340" w14:textId="05E50DC3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5FD45C54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70E6F78D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67B3D1C8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225342" w:rsidRPr="00556D7E" w14:paraId="67BF3DC1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554C1063" w14:textId="11147F78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44AE9ED4" w14:textId="1F929432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7A0FF890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51BFAC70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14735E8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225342" w:rsidRPr="00556D7E" w14:paraId="24ADF040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2460299C" w14:textId="7807F9A1" w:rsidR="00225342" w:rsidRPr="00556D7E" w:rsidRDefault="00681860" w:rsidP="00225342">
            <w:p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2EB10B80" w14:textId="621D9814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5913070A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4A01E6CB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5FFE39F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3FE698EC" w14:textId="77777777" w:rsidR="00556D7E" w:rsidRPr="00556D7E" w:rsidRDefault="00556D7E" w:rsidP="00556D7E">
      <w:pPr>
        <w:jc w:val="both"/>
        <w:rPr>
          <w:rFonts w:asciiTheme="minorHAnsi" w:hAnsiTheme="minorHAnsi" w:cstheme="minorHAnsi"/>
          <w:b/>
        </w:rPr>
      </w:pPr>
    </w:p>
    <w:p w14:paraId="0C856F21" w14:textId="6E70CA26" w:rsidR="00556D7E" w:rsidRPr="00556D7E" w:rsidRDefault="00556D7E" w:rsidP="00556D7E">
      <w:pPr>
        <w:jc w:val="both"/>
        <w:rPr>
          <w:rFonts w:asciiTheme="minorHAnsi" w:hAnsiTheme="minorHAnsi" w:cstheme="minorHAnsi"/>
        </w:rPr>
      </w:pPr>
      <w:r w:rsidRPr="00556D7E">
        <w:rPr>
          <w:rFonts w:asciiTheme="minorHAnsi" w:hAnsiTheme="minorHAnsi" w:cstheme="minorHAnsi"/>
        </w:rPr>
        <w:t xml:space="preserve">W załączeniu przedkładam(-my) dokumenty potwierdzające należyte wykonanie </w:t>
      </w:r>
      <w:r w:rsidR="00681860">
        <w:rPr>
          <w:rFonts w:asciiTheme="minorHAnsi" w:hAnsiTheme="minorHAnsi" w:cstheme="minorHAnsi"/>
        </w:rPr>
        <w:t xml:space="preserve">robót </w:t>
      </w:r>
      <w:r w:rsidRPr="00556D7E">
        <w:rPr>
          <w:rFonts w:asciiTheme="minorHAnsi" w:hAnsiTheme="minorHAnsi" w:cstheme="minorHAnsi"/>
        </w:rPr>
        <w:t>wskazan</w:t>
      </w:r>
      <w:r w:rsidR="00C112C7">
        <w:rPr>
          <w:rFonts w:asciiTheme="minorHAnsi" w:hAnsiTheme="minorHAnsi" w:cstheme="minorHAnsi"/>
        </w:rPr>
        <w:t>ych</w:t>
      </w:r>
      <w:r w:rsidRPr="00556D7E">
        <w:rPr>
          <w:rFonts w:asciiTheme="minorHAnsi" w:hAnsiTheme="minorHAnsi" w:cstheme="minorHAnsi"/>
        </w:rPr>
        <w:t xml:space="preserve"> w tabeli powyżej. </w:t>
      </w:r>
    </w:p>
    <w:p w14:paraId="501AF662" w14:textId="77777777" w:rsidR="00B408A3" w:rsidRDefault="00B408A3" w:rsidP="00B408A3">
      <w:pPr>
        <w:jc w:val="both"/>
        <w:rPr>
          <w:rFonts w:asciiTheme="minorHAnsi" w:hAnsiTheme="minorHAnsi" w:cs="Arial"/>
          <w:i/>
        </w:rPr>
      </w:pPr>
    </w:p>
    <w:p w14:paraId="099D44A5" w14:textId="77777777" w:rsidR="00E3144C" w:rsidRDefault="00E3144C" w:rsidP="00B408A3">
      <w:pPr>
        <w:jc w:val="both"/>
        <w:rPr>
          <w:rFonts w:asciiTheme="minorHAnsi" w:hAnsiTheme="minorHAnsi" w:cs="Arial"/>
          <w:i/>
        </w:rPr>
      </w:pPr>
    </w:p>
    <w:p w14:paraId="715F23AA" w14:textId="77777777" w:rsidR="00E3144C" w:rsidRDefault="00E3144C" w:rsidP="00B408A3">
      <w:pPr>
        <w:jc w:val="both"/>
        <w:rPr>
          <w:rFonts w:asciiTheme="minorHAnsi" w:hAnsiTheme="minorHAnsi" w:cs="Arial"/>
          <w:i/>
        </w:rPr>
      </w:pPr>
    </w:p>
    <w:p w14:paraId="69E813A9" w14:textId="77777777" w:rsidR="00E3144C" w:rsidRPr="001B62D5" w:rsidRDefault="00E3144C" w:rsidP="00B408A3">
      <w:pPr>
        <w:jc w:val="both"/>
        <w:rPr>
          <w:rFonts w:asciiTheme="minorHAnsi" w:hAnsiTheme="minorHAnsi" w:cs="Arial"/>
          <w:i/>
        </w:rPr>
      </w:pPr>
    </w:p>
    <w:p w14:paraId="356AF441" w14:textId="77777777" w:rsidR="00027F33" w:rsidRDefault="00027F33" w:rsidP="00B408A3">
      <w:pPr>
        <w:jc w:val="both"/>
        <w:rPr>
          <w:rFonts w:asciiTheme="minorHAnsi" w:hAnsiTheme="minorHAnsi" w:cs="Arial"/>
          <w:i/>
        </w:rPr>
      </w:pPr>
    </w:p>
    <w:p w14:paraId="00BF4507" w14:textId="77777777" w:rsidR="006927BF" w:rsidRPr="006927BF" w:rsidRDefault="006927BF" w:rsidP="006927BF">
      <w:pPr>
        <w:spacing w:before="240"/>
        <w:ind w:left="5602"/>
        <w:rPr>
          <w:rFonts w:asciiTheme="minorHAnsi" w:hAnsiTheme="minorHAnsi" w:cstheme="minorHAnsi"/>
          <w:sz w:val="16"/>
        </w:rPr>
      </w:pPr>
      <w:r w:rsidRPr="006927BF">
        <w:rPr>
          <w:rFonts w:asciiTheme="minorHAnsi" w:hAnsiTheme="minorHAnsi" w:cstheme="minorHAnsi"/>
          <w:sz w:val="16"/>
        </w:rPr>
        <w:t>..................................................................</w:t>
      </w:r>
    </w:p>
    <w:p w14:paraId="4EADF5BE" w14:textId="52E9C11A" w:rsidR="001B62D5" w:rsidRPr="001B62D5" w:rsidRDefault="006927BF" w:rsidP="006927BF">
      <w:pPr>
        <w:ind w:left="5602"/>
        <w:rPr>
          <w:rFonts w:asciiTheme="minorHAnsi" w:hAnsiTheme="minorHAnsi" w:cstheme="minorHAnsi"/>
          <w:i/>
        </w:rPr>
      </w:pPr>
      <w:r w:rsidRPr="006927BF">
        <w:rPr>
          <w:rFonts w:asciiTheme="minorHAnsi" w:hAnsiTheme="minorHAnsi" w:cstheme="minorHAnsi"/>
          <w:sz w:val="16"/>
        </w:rPr>
        <w:t xml:space="preserve">Data; </w:t>
      </w:r>
      <w:bookmarkStart w:id="1" w:name="_Hlk102639179"/>
      <w:r w:rsidRPr="006927BF">
        <w:rPr>
          <w:rFonts w:asciiTheme="minorHAnsi" w:hAnsiTheme="minorHAnsi" w:cstheme="minorHAnsi"/>
          <w:sz w:val="16"/>
        </w:rPr>
        <w:t>kwalifikowany podpis elektroniczny</w:t>
      </w:r>
      <w:bookmarkEnd w:id="1"/>
      <w:r w:rsidRPr="006927BF">
        <w:rPr>
          <w:rFonts w:asciiTheme="minorHAnsi" w:hAnsiTheme="minorHAnsi" w:cstheme="minorHAnsi"/>
          <w:sz w:val="16"/>
        </w:rPr>
        <w:br/>
        <w:t>lub podpis zaufany lub podpis osobisty</w:t>
      </w:r>
      <w:r w:rsidR="001B62D5" w:rsidRPr="001B62D5">
        <w:rPr>
          <w:rFonts w:asciiTheme="minorHAnsi" w:hAnsiTheme="minorHAnsi" w:cstheme="minorHAnsi"/>
        </w:rPr>
        <w:tab/>
      </w:r>
    </w:p>
    <w:p w14:paraId="3EFA6CE6" w14:textId="5D33CBE2" w:rsidR="00B408A3" w:rsidRPr="001B62D5" w:rsidRDefault="00B408A3" w:rsidP="00B408A3">
      <w:pPr>
        <w:jc w:val="both"/>
        <w:rPr>
          <w:rFonts w:asciiTheme="minorHAnsi" w:hAnsiTheme="minorHAnsi" w:cs="Arial"/>
        </w:rPr>
      </w:pPr>
    </w:p>
    <w:p w14:paraId="2731C69B" w14:textId="77777777" w:rsidR="00B408A3" w:rsidRPr="001B62D5" w:rsidRDefault="00B408A3" w:rsidP="005D7CDD">
      <w:pPr>
        <w:jc w:val="both"/>
        <w:rPr>
          <w:rFonts w:asciiTheme="minorHAnsi" w:hAnsiTheme="minorHAnsi" w:cs="Arial"/>
          <w:i/>
          <w:sz w:val="16"/>
        </w:rPr>
      </w:pP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</w:p>
    <w:p w14:paraId="3B9CEDD8" w14:textId="77777777" w:rsidR="00B408A3" w:rsidRPr="001B62D5" w:rsidRDefault="00B408A3" w:rsidP="00B408A3">
      <w:pPr>
        <w:jc w:val="both"/>
        <w:rPr>
          <w:rFonts w:asciiTheme="minorHAnsi" w:hAnsiTheme="minorHAnsi" w:cs="Arial"/>
          <w:i/>
        </w:rPr>
      </w:pPr>
    </w:p>
    <w:p w14:paraId="399E1FF6" w14:textId="09E6F8D5" w:rsidR="00232B0E" w:rsidRDefault="00232B0E" w:rsidP="00B408A3">
      <w:pPr>
        <w:jc w:val="both"/>
        <w:rPr>
          <w:rFonts w:asciiTheme="minorHAnsi" w:hAnsiTheme="minorHAnsi" w:cs="Arial"/>
          <w:i/>
        </w:rPr>
      </w:pPr>
    </w:p>
    <w:p w14:paraId="7CE4B8E0" w14:textId="6D955DBC" w:rsidR="00232B0E" w:rsidRDefault="00232B0E" w:rsidP="00232B0E">
      <w:pPr>
        <w:rPr>
          <w:rFonts w:asciiTheme="minorHAnsi" w:hAnsiTheme="minorHAnsi" w:cs="Arial"/>
        </w:rPr>
      </w:pPr>
    </w:p>
    <w:p w14:paraId="1639F8F3" w14:textId="49103B4C" w:rsidR="001B62D5" w:rsidRPr="00232B0E" w:rsidRDefault="00232B0E" w:rsidP="00232B0E">
      <w:pPr>
        <w:tabs>
          <w:tab w:val="left" w:pos="3432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sectPr w:rsidR="001B62D5" w:rsidRPr="00232B0E" w:rsidSect="006927BF">
      <w:headerReference w:type="default" r:id="rId7"/>
      <w:footerReference w:type="even" r:id="rId8"/>
      <w:footerReference w:type="default" r:id="rId9"/>
      <w:pgSz w:w="11906" w:h="16838"/>
      <w:pgMar w:top="1208" w:right="1418" w:bottom="141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67F02" w14:textId="77777777" w:rsidR="00803579" w:rsidRDefault="00803579">
      <w:r>
        <w:separator/>
      </w:r>
    </w:p>
  </w:endnote>
  <w:endnote w:type="continuationSeparator" w:id="0">
    <w:p w14:paraId="4AE5D125" w14:textId="77777777" w:rsidR="00803579" w:rsidRDefault="00803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1A58F" w14:textId="77777777" w:rsidR="00353A05" w:rsidRDefault="00353A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195077" w14:textId="77777777" w:rsidR="00353A05" w:rsidRDefault="00353A0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</w:rPr>
      <w:id w:val="-74541940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790820624"/>
          <w:docPartObj>
            <w:docPartGallery w:val="Page Numbers (Top of Page)"/>
            <w:docPartUnique/>
          </w:docPartObj>
        </w:sdtPr>
        <w:sdtEndPr/>
        <w:sdtContent>
          <w:p w14:paraId="57F01BF3" w14:textId="3C68CE8C" w:rsidR="006927BF" w:rsidRDefault="006927BF" w:rsidP="006927BF">
            <w:pPr>
              <w:pStyle w:val="Stopka"/>
              <w:rPr>
                <w:rFonts w:ascii="Calibri Light" w:hAnsi="Calibri Light" w:cs="Calibri Light"/>
              </w:rPr>
            </w:pPr>
          </w:p>
          <w:p w14:paraId="60A32193" w14:textId="1054393E" w:rsidR="006927BF" w:rsidRDefault="006927BF" w:rsidP="006927BF">
            <w:pPr>
              <w:pStyle w:val="Stopka"/>
              <w:rPr>
                <w:rFonts w:ascii="Calibri Light" w:hAnsi="Calibri Light" w:cs="Calibri Light"/>
              </w:rPr>
            </w:pPr>
          </w:p>
          <w:p w14:paraId="6A2FFAEC" w14:textId="543550C8" w:rsidR="008D6607" w:rsidRPr="008D6607" w:rsidRDefault="008D6607">
            <w:pPr>
              <w:pStyle w:val="Stopka"/>
              <w:jc w:val="right"/>
              <w:rPr>
                <w:rFonts w:ascii="Calibri Light" w:hAnsi="Calibri Light" w:cs="Calibri Light"/>
              </w:rPr>
            </w:pPr>
            <w:r w:rsidRPr="008D6607">
              <w:rPr>
                <w:rFonts w:ascii="Calibri Light" w:hAnsi="Calibri Light" w:cs="Calibri Light"/>
                <w:sz w:val="16"/>
              </w:rPr>
              <w:t xml:space="preserve">Strona 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begin"/>
            </w:r>
            <w:r w:rsidRPr="008D6607">
              <w:rPr>
                <w:rFonts w:ascii="Calibri Light" w:hAnsi="Calibri Light" w:cs="Calibri Light"/>
                <w:bCs/>
                <w:sz w:val="16"/>
              </w:rPr>
              <w:instrText>PAGE</w:instrTex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separate"/>
            </w:r>
            <w:r w:rsidR="00803579">
              <w:rPr>
                <w:rFonts w:ascii="Calibri Light" w:hAnsi="Calibri Light" w:cs="Calibri Light"/>
                <w:bCs/>
                <w:noProof/>
                <w:sz w:val="16"/>
              </w:rPr>
              <w:t>1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end"/>
            </w:r>
            <w:r w:rsidRPr="008D6607">
              <w:rPr>
                <w:rFonts w:ascii="Calibri Light" w:hAnsi="Calibri Light" w:cs="Calibri Light"/>
                <w:sz w:val="16"/>
              </w:rPr>
              <w:t xml:space="preserve"> z 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begin"/>
            </w:r>
            <w:r w:rsidRPr="008D6607">
              <w:rPr>
                <w:rFonts w:ascii="Calibri Light" w:hAnsi="Calibri Light" w:cs="Calibri Light"/>
                <w:bCs/>
                <w:sz w:val="16"/>
              </w:rPr>
              <w:instrText>NUMPAGES</w:instrTex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separate"/>
            </w:r>
            <w:r w:rsidR="00803579">
              <w:rPr>
                <w:rFonts w:ascii="Calibri Light" w:hAnsi="Calibri Light" w:cs="Calibri Light"/>
                <w:bCs/>
                <w:noProof/>
                <w:sz w:val="16"/>
              </w:rPr>
              <w:t>1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end"/>
            </w:r>
          </w:p>
        </w:sdtContent>
      </w:sdt>
    </w:sdtContent>
  </w:sdt>
  <w:p w14:paraId="4DBA279F" w14:textId="58AEFC12" w:rsidR="008D6607" w:rsidRDefault="006927BF" w:rsidP="006927BF">
    <w:pPr>
      <w:pStyle w:val="Stopka"/>
      <w:tabs>
        <w:tab w:val="clear" w:pos="4536"/>
        <w:tab w:val="clear" w:pos="9072"/>
        <w:tab w:val="left" w:pos="37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D0DF2" w14:textId="77777777" w:rsidR="00803579" w:rsidRDefault="00803579">
      <w:r>
        <w:separator/>
      </w:r>
    </w:p>
  </w:footnote>
  <w:footnote w:type="continuationSeparator" w:id="0">
    <w:p w14:paraId="341208AA" w14:textId="77777777" w:rsidR="00803579" w:rsidRDefault="00803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316C4C" w14:paraId="0F26ABAF" w14:textId="77777777" w:rsidTr="002E35B1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14:paraId="41D0314B" w14:textId="77777777" w:rsidR="00316C4C" w:rsidRPr="00DF1A0E" w:rsidRDefault="00316C4C" w:rsidP="00316C4C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5995115E" wp14:editId="46C83736">
                <wp:extent cx="470172" cy="616934"/>
                <wp:effectExtent l="57150" t="38100" r="44178" b="11716"/>
                <wp:docPr id="4" name="Obraz 4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14:paraId="551DB7D7" w14:textId="77777777" w:rsidR="00961D57" w:rsidRPr="005A0C10" w:rsidRDefault="00961D57" w:rsidP="00961D57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14:paraId="7022975B" w14:textId="77777777" w:rsidR="00961D57" w:rsidRPr="005A0C10" w:rsidRDefault="00961D57" w:rsidP="00961D57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Postępowanie pn. „Poprawa efektywności energetycznej budynków w SP ZOZ MSWiA w Gdańsku. </w:t>
          </w:r>
        </w:p>
        <w:p w14:paraId="7A157F9B" w14:textId="3DD4271D" w:rsidR="00961D57" w:rsidRPr="005A0C10" w:rsidRDefault="00961D57" w:rsidP="00961D57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Zasilanie w alternatywne źródła energii</w:t>
          </w:r>
          <w:r w:rsidR="00862C2C">
            <w:rPr>
              <w:rFonts w:ascii="Calibri Light" w:hAnsi="Calibri Light" w:cs="Calibri Light"/>
              <w:sz w:val="16"/>
              <w:szCs w:val="16"/>
            </w:rPr>
            <w:t>. Etap II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”</w:t>
          </w:r>
        </w:p>
        <w:p w14:paraId="4350D5CB" w14:textId="34A3C8D6" w:rsidR="00316C4C" w:rsidRPr="00CA745E" w:rsidRDefault="00961D57" w:rsidP="00862C2C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 w:rsidR="00862C2C">
            <w:rPr>
              <w:rFonts w:ascii="Calibri Light" w:hAnsi="Calibri Light" w:cs="Calibri Light"/>
              <w:sz w:val="16"/>
              <w:szCs w:val="16"/>
            </w:rPr>
            <w:t>28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14:paraId="74C81917" w14:textId="16EDF4AC" w:rsidR="006927BF" w:rsidRDefault="006927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9A7857B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6" w15:restartNumberingAfterBreak="0">
    <w:nsid w:val="00000007"/>
    <w:multiLevelType w:val="singleLevel"/>
    <w:tmpl w:val="8B4A081C"/>
    <w:name w:val="WW8Num52"/>
    <w:lvl w:ilvl="0">
      <w:start w:val="1"/>
      <w:numFmt w:val="decimal"/>
      <w:lvlText w:val="Załącznik Nr %1 do SIWZ"/>
      <w:lvlJc w:val="left"/>
      <w:pPr>
        <w:tabs>
          <w:tab w:val="num" w:pos="1211"/>
        </w:tabs>
        <w:ind w:left="1211" w:hanging="360"/>
      </w:pPr>
      <w:rPr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lowerLetter"/>
      <w:lvlText w:val="%1)"/>
      <w:lvlJc w:val="left"/>
      <w:pPr>
        <w:tabs>
          <w:tab w:val="num" w:pos="-5892"/>
        </w:tabs>
        <w:ind w:left="5892" w:hanging="360"/>
      </w:p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7" w15:restartNumberingAfterBreak="0">
    <w:nsid w:val="01DB5AA0"/>
    <w:multiLevelType w:val="hybridMultilevel"/>
    <w:tmpl w:val="F5E25FD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02F77C90"/>
    <w:multiLevelType w:val="hybridMultilevel"/>
    <w:tmpl w:val="0528259A"/>
    <w:name w:val="WW8Num252"/>
    <w:lvl w:ilvl="0" w:tplc="28106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4509D7"/>
    <w:multiLevelType w:val="hybridMultilevel"/>
    <w:tmpl w:val="067AE748"/>
    <w:lvl w:ilvl="0" w:tplc="62D4C6E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04EF7D6B"/>
    <w:multiLevelType w:val="hybridMultilevel"/>
    <w:tmpl w:val="A740E03C"/>
    <w:lvl w:ilvl="0" w:tplc="FE023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AC4A73"/>
    <w:multiLevelType w:val="hybridMultilevel"/>
    <w:tmpl w:val="085E3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42E7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7F671D"/>
    <w:multiLevelType w:val="hybridMultilevel"/>
    <w:tmpl w:val="25B86940"/>
    <w:name w:val="WW8Num1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9613A7"/>
    <w:multiLevelType w:val="hybridMultilevel"/>
    <w:tmpl w:val="4648B3E8"/>
    <w:lvl w:ilvl="0" w:tplc="9ABA613E">
      <w:start w:val="5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FC3EF5"/>
    <w:multiLevelType w:val="hybridMultilevel"/>
    <w:tmpl w:val="D7A21BE4"/>
    <w:lvl w:ilvl="0" w:tplc="7AC4512E">
      <w:start w:val="1"/>
      <w:numFmt w:val="bullet"/>
      <w:lvlText w:val="─"/>
      <w:lvlJc w:val="left"/>
      <w:pPr>
        <w:tabs>
          <w:tab w:val="num" w:pos="717"/>
        </w:tabs>
        <w:ind w:left="717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BFF812E6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25" w15:restartNumberingAfterBreak="0">
    <w:nsid w:val="0EE754B7"/>
    <w:multiLevelType w:val="hybridMultilevel"/>
    <w:tmpl w:val="8DEC0444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1F74B2"/>
    <w:multiLevelType w:val="hybridMultilevel"/>
    <w:tmpl w:val="391AF860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6A38F9"/>
    <w:multiLevelType w:val="hybridMultilevel"/>
    <w:tmpl w:val="82407234"/>
    <w:lvl w:ilvl="0" w:tplc="A374449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sz w:val="20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A916018"/>
    <w:multiLevelType w:val="hybridMultilevel"/>
    <w:tmpl w:val="6BD2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B2644C6"/>
    <w:multiLevelType w:val="hybridMultilevel"/>
    <w:tmpl w:val="24448F88"/>
    <w:lvl w:ilvl="0" w:tplc="7AC4512E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DE227A3"/>
    <w:multiLevelType w:val="hybridMultilevel"/>
    <w:tmpl w:val="AE00A406"/>
    <w:lvl w:ilvl="0" w:tplc="95461F9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E015654"/>
    <w:multiLevelType w:val="hybridMultilevel"/>
    <w:tmpl w:val="54220204"/>
    <w:lvl w:ilvl="0" w:tplc="9FB45C5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0825636"/>
    <w:multiLevelType w:val="hybridMultilevel"/>
    <w:tmpl w:val="1C5EA062"/>
    <w:lvl w:ilvl="0" w:tplc="5A1C547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65707DE"/>
    <w:multiLevelType w:val="hybridMultilevel"/>
    <w:tmpl w:val="DA42A060"/>
    <w:lvl w:ilvl="0" w:tplc="33022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C1F66BB"/>
    <w:multiLevelType w:val="hybridMultilevel"/>
    <w:tmpl w:val="A0F681EC"/>
    <w:lvl w:ilvl="0" w:tplc="7AC4512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0B842BE"/>
    <w:multiLevelType w:val="hybridMultilevel"/>
    <w:tmpl w:val="479CA0C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368B210A"/>
    <w:multiLevelType w:val="hybridMultilevel"/>
    <w:tmpl w:val="894CB4DE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A05DFA"/>
    <w:multiLevelType w:val="hybridMultilevel"/>
    <w:tmpl w:val="68560A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8334E75"/>
    <w:multiLevelType w:val="hybridMultilevel"/>
    <w:tmpl w:val="6C603E96"/>
    <w:lvl w:ilvl="0" w:tplc="3D8A36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2C74C">
      <w:start w:val="22"/>
      <w:numFmt w:val="decimal"/>
      <w:lvlText w:val="Rozdział %2."/>
      <w:lvlJc w:val="left"/>
      <w:pPr>
        <w:tabs>
          <w:tab w:val="num" w:pos="-3"/>
        </w:tabs>
        <w:ind w:left="-3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3A8535A5"/>
    <w:multiLevelType w:val="hybridMultilevel"/>
    <w:tmpl w:val="9656E036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A5735D"/>
    <w:multiLevelType w:val="hybridMultilevel"/>
    <w:tmpl w:val="233E5E08"/>
    <w:name w:val="WW8Num42"/>
    <w:lvl w:ilvl="0" w:tplc="3D8A364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912A39"/>
    <w:multiLevelType w:val="hybridMultilevel"/>
    <w:tmpl w:val="5E067162"/>
    <w:lvl w:ilvl="0" w:tplc="A1B423D8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4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3138B86E">
      <w:numFmt w:val="bullet"/>
      <w:lvlText w:val=""/>
      <w:lvlJc w:val="left"/>
      <w:pPr>
        <w:ind w:left="2340" w:hanging="360"/>
      </w:pPr>
      <w:rPr>
        <w:rFonts w:ascii="Symbol" w:eastAsia="Calibri" w:hAnsi="Symbol" w:cs="Century Gothic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4E30718"/>
    <w:multiLevelType w:val="hybridMultilevel"/>
    <w:tmpl w:val="A2EA7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544E15"/>
    <w:multiLevelType w:val="hybridMultilevel"/>
    <w:tmpl w:val="90720396"/>
    <w:lvl w:ilvl="0" w:tplc="79461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A630E8F"/>
    <w:multiLevelType w:val="hybridMultilevel"/>
    <w:tmpl w:val="9F46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75A36"/>
    <w:multiLevelType w:val="hybridMultilevel"/>
    <w:tmpl w:val="3C16A9C6"/>
    <w:lvl w:ilvl="0" w:tplc="C3CE29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FE53AD0"/>
    <w:multiLevelType w:val="hybridMultilevel"/>
    <w:tmpl w:val="3EB8A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2D0DBD"/>
    <w:multiLevelType w:val="hybridMultilevel"/>
    <w:tmpl w:val="769815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534E2752"/>
    <w:multiLevelType w:val="hybridMultilevel"/>
    <w:tmpl w:val="816A3878"/>
    <w:lvl w:ilvl="0" w:tplc="9BCA0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5631A2"/>
    <w:multiLevelType w:val="hybridMultilevel"/>
    <w:tmpl w:val="B532F680"/>
    <w:lvl w:ilvl="0" w:tplc="F2263E4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9C7720"/>
    <w:multiLevelType w:val="hybridMultilevel"/>
    <w:tmpl w:val="8DDA684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8034363"/>
    <w:multiLevelType w:val="multilevel"/>
    <w:tmpl w:val="ECB09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2"/>
      <w:numFmt w:val="decimal"/>
      <w:isLgl/>
      <w:lvlText w:val="%1.%2"/>
      <w:lvlJc w:val="left"/>
      <w:pPr>
        <w:ind w:left="975" w:hanging="975"/>
      </w:pPr>
      <w:rPr>
        <w:rFonts w:hint="default"/>
      </w:rPr>
    </w:lvl>
    <w:lvl w:ilvl="2">
      <w:start w:val="2018"/>
      <w:numFmt w:val="decimal"/>
      <w:isLgl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5" w:hanging="9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FAD44DD"/>
    <w:multiLevelType w:val="hybridMultilevel"/>
    <w:tmpl w:val="35CC57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12F00F8"/>
    <w:multiLevelType w:val="hybridMultilevel"/>
    <w:tmpl w:val="D1B47930"/>
    <w:lvl w:ilvl="0" w:tplc="897AB028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18024FF"/>
    <w:multiLevelType w:val="hybridMultilevel"/>
    <w:tmpl w:val="FC921114"/>
    <w:lvl w:ilvl="0" w:tplc="C92C24A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C03B04"/>
    <w:multiLevelType w:val="hybridMultilevel"/>
    <w:tmpl w:val="0EFC46EC"/>
    <w:lvl w:ilvl="0" w:tplc="87D8090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6312781"/>
    <w:multiLevelType w:val="hybridMultilevel"/>
    <w:tmpl w:val="6D4C63EA"/>
    <w:lvl w:ilvl="0" w:tplc="39EEF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6D5E38"/>
    <w:multiLevelType w:val="hybridMultilevel"/>
    <w:tmpl w:val="C6948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3D09B7"/>
    <w:multiLevelType w:val="hybridMultilevel"/>
    <w:tmpl w:val="DD64CD54"/>
    <w:lvl w:ilvl="0" w:tplc="9898796A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585988"/>
    <w:multiLevelType w:val="hybridMultilevel"/>
    <w:tmpl w:val="DFB24112"/>
    <w:lvl w:ilvl="0" w:tplc="59765B32">
      <w:start w:val="5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z w:val="20"/>
        <w14:cntxtAlt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FF0E25"/>
    <w:multiLevelType w:val="hybridMultilevel"/>
    <w:tmpl w:val="E5CC703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3" w15:restartNumberingAfterBreak="0">
    <w:nsid w:val="76D10237"/>
    <w:multiLevelType w:val="hybridMultilevel"/>
    <w:tmpl w:val="4AA4F7A8"/>
    <w:lvl w:ilvl="0" w:tplc="639E216C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E4972"/>
    <w:multiLevelType w:val="hybridMultilevel"/>
    <w:tmpl w:val="D834C44C"/>
    <w:lvl w:ilvl="0" w:tplc="04150017">
      <w:start w:val="1"/>
      <w:numFmt w:val="lowerLetter"/>
      <w:lvlText w:val="%1)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57"/>
  </w:num>
  <w:num w:numId="2">
    <w:abstractNumId w:val="0"/>
  </w:num>
  <w:num w:numId="3">
    <w:abstractNumId w:val="43"/>
  </w:num>
  <w:num w:numId="4">
    <w:abstractNumId w:val="61"/>
  </w:num>
  <w:num w:numId="5">
    <w:abstractNumId w:val="47"/>
  </w:num>
  <w:num w:numId="6">
    <w:abstractNumId w:val="34"/>
  </w:num>
  <w:num w:numId="7">
    <w:abstractNumId w:val="20"/>
  </w:num>
  <w:num w:numId="8">
    <w:abstractNumId w:val="58"/>
  </w:num>
  <w:num w:numId="9">
    <w:abstractNumId w:val="39"/>
  </w:num>
  <w:num w:numId="10">
    <w:abstractNumId w:val="50"/>
  </w:num>
  <w:num w:numId="11">
    <w:abstractNumId w:val="40"/>
  </w:num>
  <w:num w:numId="12">
    <w:abstractNumId w:val="23"/>
  </w:num>
  <w:num w:numId="13">
    <w:abstractNumId w:val="56"/>
  </w:num>
  <w:num w:numId="14">
    <w:abstractNumId w:val="21"/>
  </w:num>
  <w:num w:numId="15">
    <w:abstractNumId w:val="62"/>
  </w:num>
  <w:num w:numId="16">
    <w:abstractNumId w:val="64"/>
  </w:num>
  <w:num w:numId="17">
    <w:abstractNumId w:val="32"/>
  </w:num>
  <w:num w:numId="18">
    <w:abstractNumId w:val="44"/>
  </w:num>
  <w:num w:numId="19">
    <w:abstractNumId w:val="49"/>
  </w:num>
  <w:num w:numId="20">
    <w:abstractNumId w:val="29"/>
  </w:num>
  <w:num w:numId="21">
    <w:abstractNumId w:val="24"/>
  </w:num>
  <w:num w:numId="22">
    <w:abstractNumId w:val="45"/>
  </w:num>
  <w:num w:numId="23">
    <w:abstractNumId w:val="33"/>
  </w:num>
  <w:num w:numId="24">
    <w:abstractNumId w:val="60"/>
  </w:num>
  <w:num w:numId="25">
    <w:abstractNumId w:val="18"/>
  </w:num>
  <w:num w:numId="26">
    <w:abstractNumId w:val="35"/>
  </w:num>
  <w:num w:numId="27">
    <w:abstractNumId w:val="46"/>
  </w:num>
  <w:num w:numId="28">
    <w:abstractNumId w:val="28"/>
  </w:num>
  <w:num w:numId="29">
    <w:abstractNumId w:val="37"/>
  </w:num>
  <w:num w:numId="30">
    <w:abstractNumId w:val="63"/>
  </w:num>
  <w:num w:numId="31">
    <w:abstractNumId w:val="59"/>
  </w:num>
  <w:num w:numId="32">
    <w:abstractNumId w:val="27"/>
  </w:num>
  <w:num w:numId="33">
    <w:abstractNumId w:val="31"/>
  </w:num>
  <w:num w:numId="34">
    <w:abstractNumId w:val="17"/>
  </w:num>
  <w:num w:numId="35">
    <w:abstractNumId w:val="2"/>
  </w:num>
  <w:num w:numId="36">
    <w:abstractNumId w:val="5"/>
  </w:num>
  <w:num w:numId="37">
    <w:abstractNumId w:val="13"/>
  </w:num>
  <w:num w:numId="38">
    <w:abstractNumId w:val="15"/>
  </w:num>
  <w:num w:numId="39">
    <w:abstractNumId w:val="16"/>
  </w:num>
  <w:num w:numId="40">
    <w:abstractNumId w:val="36"/>
  </w:num>
  <w:num w:numId="41">
    <w:abstractNumId w:val="52"/>
  </w:num>
  <w:num w:numId="42">
    <w:abstractNumId w:val="26"/>
  </w:num>
  <w:num w:numId="43">
    <w:abstractNumId w:val="51"/>
  </w:num>
  <w:num w:numId="44">
    <w:abstractNumId w:val="53"/>
  </w:num>
  <w:num w:numId="45">
    <w:abstractNumId w:val="38"/>
  </w:num>
  <w:num w:numId="46">
    <w:abstractNumId w:val="41"/>
  </w:num>
  <w:num w:numId="47">
    <w:abstractNumId w:val="30"/>
  </w:num>
  <w:num w:numId="48">
    <w:abstractNumId w:val="25"/>
  </w:num>
  <w:num w:numId="49">
    <w:abstractNumId w:val="55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</w:num>
  <w:num w:numId="52">
    <w:abstractNumId w:val="54"/>
  </w:num>
  <w:num w:numId="53">
    <w:abstractNumId w:val="4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E1"/>
    <w:rsid w:val="00004EB6"/>
    <w:rsid w:val="00010CD2"/>
    <w:rsid w:val="000136CD"/>
    <w:rsid w:val="000147B4"/>
    <w:rsid w:val="00017AB9"/>
    <w:rsid w:val="00021AC9"/>
    <w:rsid w:val="00027F33"/>
    <w:rsid w:val="00032583"/>
    <w:rsid w:val="00032F65"/>
    <w:rsid w:val="00034067"/>
    <w:rsid w:val="0003593B"/>
    <w:rsid w:val="00037567"/>
    <w:rsid w:val="0004250F"/>
    <w:rsid w:val="00043792"/>
    <w:rsid w:val="00044097"/>
    <w:rsid w:val="00046AD6"/>
    <w:rsid w:val="00052067"/>
    <w:rsid w:val="000557A9"/>
    <w:rsid w:val="00056901"/>
    <w:rsid w:val="00056945"/>
    <w:rsid w:val="000601C3"/>
    <w:rsid w:val="000735DC"/>
    <w:rsid w:val="00076226"/>
    <w:rsid w:val="00084593"/>
    <w:rsid w:val="0008583F"/>
    <w:rsid w:val="000866B6"/>
    <w:rsid w:val="00086CDE"/>
    <w:rsid w:val="00090157"/>
    <w:rsid w:val="000919DB"/>
    <w:rsid w:val="00092049"/>
    <w:rsid w:val="00092657"/>
    <w:rsid w:val="000931DB"/>
    <w:rsid w:val="00094C7A"/>
    <w:rsid w:val="00094D10"/>
    <w:rsid w:val="0009561D"/>
    <w:rsid w:val="000A58A7"/>
    <w:rsid w:val="000B4481"/>
    <w:rsid w:val="000C0A29"/>
    <w:rsid w:val="000C68EE"/>
    <w:rsid w:val="000D2C26"/>
    <w:rsid w:val="000E4DD0"/>
    <w:rsid w:val="000E7F7A"/>
    <w:rsid w:val="000F3DAB"/>
    <w:rsid w:val="000F40B2"/>
    <w:rsid w:val="000F460B"/>
    <w:rsid w:val="000F46ED"/>
    <w:rsid w:val="0010505B"/>
    <w:rsid w:val="001058FD"/>
    <w:rsid w:val="001059FB"/>
    <w:rsid w:val="001105BF"/>
    <w:rsid w:val="00113420"/>
    <w:rsid w:val="001148AC"/>
    <w:rsid w:val="00123754"/>
    <w:rsid w:val="00134CCB"/>
    <w:rsid w:val="00142288"/>
    <w:rsid w:val="00143076"/>
    <w:rsid w:val="00146126"/>
    <w:rsid w:val="0015102E"/>
    <w:rsid w:val="00155D0D"/>
    <w:rsid w:val="00160A62"/>
    <w:rsid w:val="00160EE0"/>
    <w:rsid w:val="00161F6E"/>
    <w:rsid w:val="0016504E"/>
    <w:rsid w:val="001655D3"/>
    <w:rsid w:val="001657EB"/>
    <w:rsid w:val="00167B4D"/>
    <w:rsid w:val="00171BE6"/>
    <w:rsid w:val="0017546F"/>
    <w:rsid w:val="001772BB"/>
    <w:rsid w:val="00190C09"/>
    <w:rsid w:val="00192845"/>
    <w:rsid w:val="00195469"/>
    <w:rsid w:val="00197B67"/>
    <w:rsid w:val="001A09CD"/>
    <w:rsid w:val="001A24F9"/>
    <w:rsid w:val="001A3587"/>
    <w:rsid w:val="001A47A1"/>
    <w:rsid w:val="001B1C7B"/>
    <w:rsid w:val="001B62D5"/>
    <w:rsid w:val="001C207C"/>
    <w:rsid w:val="001C5D1C"/>
    <w:rsid w:val="001C7FC9"/>
    <w:rsid w:val="001D1BC1"/>
    <w:rsid w:val="001E005E"/>
    <w:rsid w:val="001F14AC"/>
    <w:rsid w:val="001F3645"/>
    <w:rsid w:val="001F4C5D"/>
    <w:rsid w:val="001F4F58"/>
    <w:rsid w:val="00207846"/>
    <w:rsid w:val="00207B13"/>
    <w:rsid w:val="00210EB4"/>
    <w:rsid w:val="0021496C"/>
    <w:rsid w:val="00217912"/>
    <w:rsid w:val="00217A79"/>
    <w:rsid w:val="00221D33"/>
    <w:rsid w:val="00225342"/>
    <w:rsid w:val="00230D63"/>
    <w:rsid w:val="00232B0E"/>
    <w:rsid w:val="002330F2"/>
    <w:rsid w:val="00234E22"/>
    <w:rsid w:val="00235D95"/>
    <w:rsid w:val="00245C84"/>
    <w:rsid w:val="002463F2"/>
    <w:rsid w:val="0025230F"/>
    <w:rsid w:val="00252960"/>
    <w:rsid w:val="00252AC4"/>
    <w:rsid w:val="00256400"/>
    <w:rsid w:val="00256D98"/>
    <w:rsid w:val="002576C1"/>
    <w:rsid w:val="00260CB2"/>
    <w:rsid w:val="0026278B"/>
    <w:rsid w:val="00265C7E"/>
    <w:rsid w:val="00271555"/>
    <w:rsid w:val="00271AB8"/>
    <w:rsid w:val="00285BFC"/>
    <w:rsid w:val="0029052D"/>
    <w:rsid w:val="00290A5F"/>
    <w:rsid w:val="00296233"/>
    <w:rsid w:val="0029641D"/>
    <w:rsid w:val="00297151"/>
    <w:rsid w:val="002A1719"/>
    <w:rsid w:val="002B2091"/>
    <w:rsid w:val="002C1E0A"/>
    <w:rsid w:val="002C6D68"/>
    <w:rsid w:val="002E0EB0"/>
    <w:rsid w:val="002E1302"/>
    <w:rsid w:val="002E2542"/>
    <w:rsid w:val="002F11AA"/>
    <w:rsid w:val="002F2735"/>
    <w:rsid w:val="002F3FC0"/>
    <w:rsid w:val="002F5638"/>
    <w:rsid w:val="002F75DD"/>
    <w:rsid w:val="002F7E77"/>
    <w:rsid w:val="00300205"/>
    <w:rsid w:val="00302C54"/>
    <w:rsid w:val="00304FDB"/>
    <w:rsid w:val="00307997"/>
    <w:rsid w:val="00316C4C"/>
    <w:rsid w:val="003175F1"/>
    <w:rsid w:val="003246D3"/>
    <w:rsid w:val="00324AA7"/>
    <w:rsid w:val="00330F3D"/>
    <w:rsid w:val="003325C4"/>
    <w:rsid w:val="00335058"/>
    <w:rsid w:val="00335256"/>
    <w:rsid w:val="00335829"/>
    <w:rsid w:val="00340FBC"/>
    <w:rsid w:val="003460F5"/>
    <w:rsid w:val="00347646"/>
    <w:rsid w:val="00353A05"/>
    <w:rsid w:val="003627B0"/>
    <w:rsid w:val="00362A91"/>
    <w:rsid w:val="00380BC8"/>
    <w:rsid w:val="00382C18"/>
    <w:rsid w:val="003871ED"/>
    <w:rsid w:val="00393AE1"/>
    <w:rsid w:val="003A1E30"/>
    <w:rsid w:val="003A207D"/>
    <w:rsid w:val="003A26D7"/>
    <w:rsid w:val="003A7DB8"/>
    <w:rsid w:val="003B2C06"/>
    <w:rsid w:val="003B337C"/>
    <w:rsid w:val="003B6674"/>
    <w:rsid w:val="003C032E"/>
    <w:rsid w:val="003C192E"/>
    <w:rsid w:val="003C68AB"/>
    <w:rsid w:val="003D19B8"/>
    <w:rsid w:val="003D4ED8"/>
    <w:rsid w:val="003E3D8A"/>
    <w:rsid w:val="003E401F"/>
    <w:rsid w:val="003E6721"/>
    <w:rsid w:val="003E7012"/>
    <w:rsid w:val="003F11C5"/>
    <w:rsid w:val="003F1823"/>
    <w:rsid w:val="0040687C"/>
    <w:rsid w:val="004077D0"/>
    <w:rsid w:val="00407817"/>
    <w:rsid w:val="004134F7"/>
    <w:rsid w:val="00415F84"/>
    <w:rsid w:val="00423BD6"/>
    <w:rsid w:val="00426354"/>
    <w:rsid w:val="004336E4"/>
    <w:rsid w:val="004344B9"/>
    <w:rsid w:val="00435495"/>
    <w:rsid w:val="00436CD5"/>
    <w:rsid w:val="00436FB7"/>
    <w:rsid w:val="004371C7"/>
    <w:rsid w:val="00437EB3"/>
    <w:rsid w:val="00442306"/>
    <w:rsid w:val="0044372B"/>
    <w:rsid w:val="00444ACD"/>
    <w:rsid w:val="00447A8A"/>
    <w:rsid w:val="00447F70"/>
    <w:rsid w:val="004574B8"/>
    <w:rsid w:val="00460B30"/>
    <w:rsid w:val="00461A80"/>
    <w:rsid w:val="00462A85"/>
    <w:rsid w:val="00463125"/>
    <w:rsid w:val="00467F7F"/>
    <w:rsid w:val="00470BFD"/>
    <w:rsid w:val="00471A42"/>
    <w:rsid w:val="00475B20"/>
    <w:rsid w:val="004811E1"/>
    <w:rsid w:val="004A1396"/>
    <w:rsid w:val="004A61FA"/>
    <w:rsid w:val="004B12C5"/>
    <w:rsid w:val="004C012E"/>
    <w:rsid w:val="004C1D3A"/>
    <w:rsid w:val="004C2261"/>
    <w:rsid w:val="004C2AEF"/>
    <w:rsid w:val="004C35EE"/>
    <w:rsid w:val="004C4F72"/>
    <w:rsid w:val="004C5268"/>
    <w:rsid w:val="004C6769"/>
    <w:rsid w:val="004C76AD"/>
    <w:rsid w:val="004D3A45"/>
    <w:rsid w:val="004D4B23"/>
    <w:rsid w:val="004D5277"/>
    <w:rsid w:val="004E2FC8"/>
    <w:rsid w:val="004E5AFA"/>
    <w:rsid w:val="004E6C0C"/>
    <w:rsid w:val="004F0F9F"/>
    <w:rsid w:val="004F1F7F"/>
    <w:rsid w:val="004F4D3F"/>
    <w:rsid w:val="00501413"/>
    <w:rsid w:val="00501744"/>
    <w:rsid w:val="00501BBC"/>
    <w:rsid w:val="00502750"/>
    <w:rsid w:val="00504BAC"/>
    <w:rsid w:val="00505444"/>
    <w:rsid w:val="00510730"/>
    <w:rsid w:val="00510E0B"/>
    <w:rsid w:val="00513049"/>
    <w:rsid w:val="0052003F"/>
    <w:rsid w:val="005244D2"/>
    <w:rsid w:val="00530BED"/>
    <w:rsid w:val="00532ADA"/>
    <w:rsid w:val="00535641"/>
    <w:rsid w:val="00535D06"/>
    <w:rsid w:val="00536B63"/>
    <w:rsid w:val="00541961"/>
    <w:rsid w:val="00542039"/>
    <w:rsid w:val="00550D22"/>
    <w:rsid w:val="00553DA8"/>
    <w:rsid w:val="00556D7E"/>
    <w:rsid w:val="00560E77"/>
    <w:rsid w:val="00567185"/>
    <w:rsid w:val="00584EF4"/>
    <w:rsid w:val="00587DCD"/>
    <w:rsid w:val="0059568E"/>
    <w:rsid w:val="005A56E5"/>
    <w:rsid w:val="005A6974"/>
    <w:rsid w:val="005A746F"/>
    <w:rsid w:val="005A7556"/>
    <w:rsid w:val="005A7D51"/>
    <w:rsid w:val="005B116B"/>
    <w:rsid w:val="005B12DC"/>
    <w:rsid w:val="005B20C8"/>
    <w:rsid w:val="005B5B77"/>
    <w:rsid w:val="005B64E6"/>
    <w:rsid w:val="005C1EC6"/>
    <w:rsid w:val="005C3775"/>
    <w:rsid w:val="005C4E1E"/>
    <w:rsid w:val="005C4F05"/>
    <w:rsid w:val="005C652D"/>
    <w:rsid w:val="005D16BA"/>
    <w:rsid w:val="005D1C57"/>
    <w:rsid w:val="005D3FB9"/>
    <w:rsid w:val="005D4FAB"/>
    <w:rsid w:val="005D5962"/>
    <w:rsid w:val="005D7CDD"/>
    <w:rsid w:val="005E362E"/>
    <w:rsid w:val="005E640C"/>
    <w:rsid w:val="005F0752"/>
    <w:rsid w:val="0060032F"/>
    <w:rsid w:val="00603875"/>
    <w:rsid w:val="00604D74"/>
    <w:rsid w:val="00606E17"/>
    <w:rsid w:val="00607419"/>
    <w:rsid w:val="00614B5A"/>
    <w:rsid w:val="00625CB3"/>
    <w:rsid w:val="00625E14"/>
    <w:rsid w:val="006278A2"/>
    <w:rsid w:val="00627F51"/>
    <w:rsid w:val="00640B64"/>
    <w:rsid w:val="00640FCE"/>
    <w:rsid w:val="006438DB"/>
    <w:rsid w:val="006445CA"/>
    <w:rsid w:val="0064516E"/>
    <w:rsid w:val="00654D3E"/>
    <w:rsid w:val="00660614"/>
    <w:rsid w:val="00663FB4"/>
    <w:rsid w:val="00670904"/>
    <w:rsid w:val="006716C2"/>
    <w:rsid w:val="006730EF"/>
    <w:rsid w:val="00673B8B"/>
    <w:rsid w:val="00681860"/>
    <w:rsid w:val="00685A3A"/>
    <w:rsid w:val="00686595"/>
    <w:rsid w:val="00687849"/>
    <w:rsid w:val="006927BF"/>
    <w:rsid w:val="006B34FA"/>
    <w:rsid w:val="006B3771"/>
    <w:rsid w:val="006B7109"/>
    <w:rsid w:val="006B7619"/>
    <w:rsid w:val="006B76D4"/>
    <w:rsid w:val="006C14D0"/>
    <w:rsid w:val="006C2031"/>
    <w:rsid w:val="006C2CC6"/>
    <w:rsid w:val="006C3122"/>
    <w:rsid w:val="006C59BC"/>
    <w:rsid w:val="006C7236"/>
    <w:rsid w:val="006D28E2"/>
    <w:rsid w:val="006D3CE8"/>
    <w:rsid w:val="006E0AF6"/>
    <w:rsid w:val="006F133F"/>
    <w:rsid w:val="00711373"/>
    <w:rsid w:val="0072147D"/>
    <w:rsid w:val="00726F67"/>
    <w:rsid w:val="007302B8"/>
    <w:rsid w:val="00730581"/>
    <w:rsid w:val="00733714"/>
    <w:rsid w:val="00733F49"/>
    <w:rsid w:val="0073654D"/>
    <w:rsid w:val="007417F8"/>
    <w:rsid w:val="00743D3C"/>
    <w:rsid w:val="00746D3E"/>
    <w:rsid w:val="00750AF3"/>
    <w:rsid w:val="007565E8"/>
    <w:rsid w:val="00760F82"/>
    <w:rsid w:val="00763101"/>
    <w:rsid w:val="00765576"/>
    <w:rsid w:val="0076693F"/>
    <w:rsid w:val="00766B06"/>
    <w:rsid w:val="0076700E"/>
    <w:rsid w:val="007705A7"/>
    <w:rsid w:val="0077424D"/>
    <w:rsid w:val="00775540"/>
    <w:rsid w:val="0077606D"/>
    <w:rsid w:val="00776454"/>
    <w:rsid w:val="007775F4"/>
    <w:rsid w:val="0078131E"/>
    <w:rsid w:val="007861AD"/>
    <w:rsid w:val="007925ED"/>
    <w:rsid w:val="0079304B"/>
    <w:rsid w:val="00796D3D"/>
    <w:rsid w:val="007A534C"/>
    <w:rsid w:val="007A542D"/>
    <w:rsid w:val="007A710B"/>
    <w:rsid w:val="007B290D"/>
    <w:rsid w:val="007B4B16"/>
    <w:rsid w:val="007B77EC"/>
    <w:rsid w:val="007C1396"/>
    <w:rsid w:val="007C2C24"/>
    <w:rsid w:val="007C56F6"/>
    <w:rsid w:val="007C79E1"/>
    <w:rsid w:val="007C7E22"/>
    <w:rsid w:val="007D20B8"/>
    <w:rsid w:val="007E30E3"/>
    <w:rsid w:val="007E3BCA"/>
    <w:rsid w:val="007E43DE"/>
    <w:rsid w:val="007E75DD"/>
    <w:rsid w:val="00803579"/>
    <w:rsid w:val="008164E7"/>
    <w:rsid w:val="00822CF7"/>
    <w:rsid w:val="008272B0"/>
    <w:rsid w:val="00834544"/>
    <w:rsid w:val="00836409"/>
    <w:rsid w:val="0084074B"/>
    <w:rsid w:val="00842DA4"/>
    <w:rsid w:val="00847B78"/>
    <w:rsid w:val="00853887"/>
    <w:rsid w:val="008603D7"/>
    <w:rsid w:val="00862C2C"/>
    <w:rsid w:val="008658C0"/>
    <w:rsid w:val="00866176"/>
    <w:rsid w:val="00871C75"/>
    <w:rsid w:val="00872466"/>
    <w:rsid w:val="0087303F"/>
    <w:rsid w:val="00883EB7"/>
    <w:rsid w:val="00894673"/>
    <w:rsid w:val="008949EE"/>
    <w:rsid w:val="008A6DDA"/>
    <w:rsid w:val="008B0E16"/>
    <w:rsid w:val="008B1106"/>
    <w:rsid w:val="008B1B4A"/>
    <w:rsid w:val="008B22E9"/>
    <w:rsid w:val="008B6EDD"/>
    <w:rsid w:val="008B7FAE"/>
    <w:rsid w:val="008C3352"/>
    <w:rsid w:val="008C5ABB"/>
    <w:rsid w:val="008C6AF2"/>
    <w:rsid w:val="008C7618"/>
    <w:rsid w:val="008D2107"/>
    <w:rsid w:val="008D2DD5"/>
    <w:rsid w:val="008D6607"/>
    <w:rsid w:val="008D7474"/>
    <w:rsid w:val="008E0E11"/>
    <w:rsid w:val="008E4610"/>
    <w:rsid w:val="008F49EB"/>
    <w:rsid w:val="008F5AA5"/>
    <w:rsid w:val="008F6A0A"/>
    <w:rsid w:val="008F7F38"/>
    <w:rsid w:val="00913FAE"/>
    <w:rsid w:val="0091503D"/>
    <w:rsid w:val="009152F4"/>
    <w:rsid w:val="00915DD0"/>
    <w:rsid w:val="00922830"/>
    <w:rsid w:val="00923252"/>
    <w:rsid w:val="00924B1E"/>
    <w:rsid w:val="0092606D"/>
    <w:rsid w:val="00926748"/>
    <w:rsid w:val="0093369D"/>
    <w:rsid w:val="009378E4"/>
    <w:rsid w:val="00940753"/>
    <w:rsid w:val="00942787"/>
    <w:rsid w:val="009465D3"/>
    <w:rsid w:val="0096029F"/>
    <w:rsid w:val="00960C54"/>
    <w:rsid w:val="00961D57"/>
    <w:rsid w:val="00962E67"/>
    <w:rsid w:val="0096358A"/>
    <w:rsid w:val="009643DA"/>
    <w:rsid w:val="0096501F"/>
    <w:rsid w:val="00970A25"/>
    <w:rsid w:val="00971428"/>
    <w:rsid w:val="0097467A"/>
    <w:rsid w:val="00975064"/>
    <w:rsid w:val="009845BC"/>
    <w:rsid w:val="0098686C"/>
    <w:rsid w:val="009923E6"/>
    <w:rsid w:val="00994666"/>
    <w:rsid w:val="00994780"/>
    <w:rsid w:val="009A208B"/>
    <w:rsid w:val="009B29FC"/>
    <w:rsid w:val="009B3DA0"/>
    <w:rsid w:val="009B4B35"/>
    <w:rsid w:val="009B6EDE"/>
    <w:rsid w:val="009C0897"/>
    <w:rsid w:val="009C3517"/>
    <w:rsid w:val="009C38A9"/>
    <w:rsid w:val="009C3947"/>
    <w:rsid w:val="009C4A15"/>
    <w:rsid w:val="009E3313"/>
    <w:rsid w:val="009F050F"/>
    <w:rsid w:val="009F4B43"/>
    <w:rsid w:val="00A01BA3"/>
    <w:rsid w:val="00A05690"/>
    <w:rsid w:val="00A06A0F"/>
    <w:rsid w:val="00A1035D"/>
    <w:rsid w:val="00A12965"/>
    <w:rsid w:val="00A16CD1"/>
    <w:rsid w:val="00A178F1"/>
    <w:rsid w:val="00A17C79"/>
    <w:rsid w:val="00A237A5"/>
    <w:rsid w:val="00A24F70"/>
    <w:rsid w:val="00A26D96"/>
    <w:rsid w:val="00A27606"/>
    <w:rsid w:val="00A31D4F"/>
    <w:rsid w:val="00A3291F"/>
    <w:rsid w:val="00A33DC2"/>
    <w:rsid w:val="00A35259"/>
    <w:rsid w:val="00A37D8E"/>
    <w:rsid w:val="00A42AD9"/>
    <w:rsid w:val="00A43304"/>
    <w:rsid w:val="00A43D43"/>
    <w:rsid w:val="00A44FE3"/>
    <w:rsid w:val="00A45103"/>
    <w:rsid w:val="00A4792C"/>
    <w:rsid w:val="00A50BAC"/>
    <w:rsid w:val="00A50DDD"/>
    <w:rsid w:val="00A55689"/>
    <w:rsid w:val="00A56387"/>
    <w:rsid w:val="00A60A0C"/>
    <w:rsid w:val="00A60A65"/>
    <w:rsid w:val="00A617D4"/>
    <w:rsid w:val="00A713A6"/>
    <w:rsid w:val="00A731D8"/>
    <w:rsid w:val="00A8415E"/>
    <w:rsid w:val="00A84534"/>
    <w:rsid w:val="00A87268"/>
    <w:rsid w:val="00A87EF6"/>
    <w:rsid w:val="00A90B0C"/>
    <w:rsid w:val="00AA07A3"/>
    <w:rsid w:val="00AA1B47"/>
    <w:rsid w:val="00AB2570"/>
    <w:rsid w:val="00AB30F6"/>
    <w:rsid w:val="00AB3B82"/>
    <w:rsid w:val="00AC4346"/>
    <w:rsid w:val="00AC78BE"/>
    <w:rsid w:val="00AD4F4E"/>
    <w:rsid w:val="00AE5F00"/>
    <w:rsid w:val="00AF175F"/>
    <w:rsid w:val="00AF2C52"/>
    <w:rsid w:val="00AF692B"/>
    <w:rsid w:val="00AF7247"/>
    <w:rsid w:val="00B05F00"/>
    <w:rsid w:val="00B060DE"/>
    <w:rsid w:val="00B06AA0"/>
    <w:rsid w:val="00B17808"/>
    <w:rsid w:val="00B306BC"/>
    <w:rsid w:val="00B35560"/>
    <w:rsid w:val="00B408A3"/>
    <w:rsid w:val="00B43EA8"/>
    <w:rsid w:val="00B52125"/>
    <w:rsid w:val="00B56A43"/>
    <w:rsid w:val="00B63289"/>
    <w:rsid w:val="00B63C6F"/>
    <w:rsid w:val="00B643C3"/>
    <w:rsid w:val="00B66BE1"/>
    <w:rsid w:val="00B708AE"/>
    <w:rsid w:val="00B7359A"/>
    <w:rsid w:val="00B80D0A"/>
    <w:rsid w:val="00B8639E"/>
    <w:rsid w:val="00B92425"/>
    <w:rsid w:val="00B92C7F"/>
    <w:rsid w:val="00BA65B1"/>
    <w:rsid w:val="00BB0FDC"/>
    <w:rsid w:val="00BB212E"/>
    <w:rsid w:val="00BB6F05"/>
    <w:rsid w:val="00BB71FB"/>
    <w:rsid w:val="00BB77FA"/>
    <w:rsid w:val="00BC09E1"/>
    <w:rsid w:val="00BC1CDC"/>
    <w:rsid w:val="00BD1C72"/>
    <w:rsid w:val="00BD4A70"/>
    <w:rsid w:val="00BE4053"/>
    <w:rsid w:val="00BE45C1"/>
    <w:rsid w:val="00BE526D"/>
    <w:rsid w:val="00BE52BD"/>
    <w:rsid w:val="00BE75BD"/>
    <w:rsid w:val="00BF53D3"/>
    <w:rsid w:val="00BF59EE"/>
    <w:rsid w:val="00BF7656"/>
    <w:rsid w:val="00BF79DB"/>
    <w:rsid w:val="00C0080C"/>
    <w:rsid w:val="00C00BEB"/>
    <w:rsid w:val="00C03084"/>
    <w:rsid w:val="00C04837"/>
    <w:rsid w:val="00C112C7"/>
    <w:rsid w:val="00C11A06"/>
    <w:rsid w:val="00C1777C"/>
    <w:rsid w:val="00C216A9"/>
    <w:rsid w:val="00C226D6"/>
    <w:rsid w:val="00C255EE"/>
    <w:rsid w:val="00C309C0"/>
    <w:rsid w:val="00C3179F"/>
    <w:rsid w:val="00C3215D"/>
    <w:rsid w:val="00C32D63"/>
    <w:rsid w:val="00C35281"/>
    <w:rsid w:val="00C36773"/>
    <w:rsid w:val="00C424D0"/>
    <w:rsid w:val="00C5067E"/>
    <w:rsid w:val="00C5068B"/>
    <w:rsid w:val="00C51402"/>
    <w:rsid w:val="00C572E9"/>
    <w:rsid w:val="00C57672"/>
    <w:rsid w:val="00C619CC"/>
    <w:rsid w:val="00C63587"/>
    <w:rsid w:val="00C66586"/>
    <w:rsid w:val="00C70275"/>
    <w:rsid w:val="00C71163"/>
    <w:rsid w:val="00C75910"/>
    <w:rsid w:val="00C865CF"/>
    <w:rsid w:val="00C97638"/>
    <w:rsid w:val="00CA284C"/>
    <w:rsid w:val="00CA3906"/>
    <w:rsid w:val="00CA55B8"/>
    <w:rsid w:val="00CC2F68"/>
    <w:rsid w:val="00CD299D"/>
    <w:rsid w:val="00CE4794"/>
    <w:rsid w:val="00CF01A6"/>
    <w:rsid w:val="00CF7C90"/>
    <w:rsid w:val="00D02A25"/>
    <w:rsid w:val="00D02C0D"/>
    <w:rsid w:val="00D068BE"/>
    <w:rsid w:val="00D07C45"/>
    <w:rsid w:val="00D12EFB"/>
    <w:rsid w:val="00D14A3E"/>
    <w:rsid w:val="00D14CD2"/>
    <w:rsid w:val="00D16D97"/>
    <w:rsid w:val="00D2070C"/>
    <w:rsid w:val="00D24ADB"/>
    <w:rsid w:val="00D27E41"/>
    <w:rsid w:val="00D342A3"/>
    <w:rsid w:val="00D4201E"/>
    <w:rsid w:val="00D42196"/>
    <w:rsid w:val="00D46A7B"/>
    <w:rsid w:val="00D47B7E"/>
    <w:rsid w:val="00D50675"/>
    <w:rsid w:val="00D52324"/>
    <w:rsid w:val="00D548F3"/>
    <w:rsid w:val="00D54AEC"/>
    <w:rsid w:val="00D5693C"/>
    <w:rsid w:val="00D56FBB"/>
    <w:rsid w:val="00D65D6E"/>
    <w:rsid w:val="00D70741"/>
    <w:rsid w:val="00D74F36"/>
    <w:rsid w:val="00D80F62"/>
    <w:rsid w:val="00D81D9E"/>
    <w:rsid w:val="00D82783"/>
    <w:rsid w:val="00D876D7"/>
    <w:rsid w:val="00D91997"/>
    <w:rsid w:val="00D92260"/>
    <w:rsid w:val="00DA04EE"/>
    <w:rsid w:val="00DA1273"/>
    <w:rsid w:val="00DA3B7B"/>
    <w:rsid w:val="00DA5F2C"/>
    <w:rsid w:val="00DA75D6"/>
    <w:rsid w:val="00DB1C71"/>
    <w:rsid w:val="00DB4445"/>
    <w:rsid w:val="00DC3184"/>
    <w:rsid w:val="00DC3551"/>
    <w:rsid w:val="00DC46DC"/>
    <w:rsid w:val="00DC65DC"/>
    <w:rsid w:val="00DD2F2B"/>
    <w:rsid w:val="00DD3D03"/>
    <w:rsid w:val="00DD5300"/>
    <w:rsid w:val="00DE55F4"/>
    <w:rsid w:val="00DE6412"/>
    <w:rsid w:val="00DE6C41"/>
    <w:rsid w:val="00DF03BC"/>
    <w:rsid w:val="00DF3128"/>
    <w:rsid w:val="00DF342E"/>
    <w:rsid w:val="00DF613D"/>
    <w:rsid w:val="00E010DE"/>
    <w:rsid w:val="00E02110"/>
    <w:rsid w:val="00E1375B"/>
    <w:rsid w:val="00E17A1A"/>
    <w:rsid w:val="00E20C31"/>
    <w:rsid w:val="00E21ADD"/>
    <w:rsid w:val="00E23E9A"/>
    <w:rsid w:val="00E27E6E"/>
    <w:rsid w:val="00E30FF1"/>
    <w:rsid w:val="00E3144C"/>
    <w:rsid w:val="00E32CD1"/>
    <w:rsid w:val="00E3584E"/>
    <w:rsid w:val="00E40779"/>
    <w:rsid w:val="00E426A9"/>
    <w:rsid w:val="00E43582"/>
    <w:rsid w:val="00E43E17"/>
    <w:rsid w:val="00E43FD0"/>
    <w:rsid w:val="00E458BD"/>
    <w:rsid w:val="00E46BF0"/>
    <w:rsid w:val="00E50375"/>
    <w:rsid w:val="00E56444"/>
    <w:rsid w:val="00E65A92"/>
    <w:rsid w:val="00E717A6"/>
    <w:rsid w:val="00E71990"/>
    <w:rsid w:val="00E7410A"/>
    <w:rsid w:val="00E742A9"/>
    <w:rsid w:val="00E74E9B"/>
    <w:rsid w:val="00E774D7"/>
    <w:rsid w:val="00EA0764"/>
    <w:rsid w:val="00EA1FBE"/>
    <w:rsid w:val="00EA63BF"/>
    <w:rsid w:val="00EB0155"/>
    <w:rsid w:val="00EB0D19"/>
    <w:rsid w:val="00EB320D"/>
    <w:rsid w:val="00EB3870"/>
    <w:rsid w:val="00EB4C32"/>
    <w:rsid w:val="00EB50F2"/>
    <w:rsid w:val="00EB68AA"/>
    <w:rsid w:val="00EB6FEA"/>
    <w:rsid w:val="00EC00C2"/>
    <w:rsid w:val="00EC148B"/>
    <w:rsid w:val="00ED0400"/>
    <w:rsid w:val="00ED24CA"/>
    <w:rsid w:val="00ED29B1"/>
    <w:rsid w:val="00EF48AD"/>
    <w:rsid w:val="00EF6239"/>
    <w:rsid w:val="00F0454F"/>
    <w:rsid w:val="00F05226"/>
    <w:rsid w:val="00F06EC8"/>
    <w:rsid w:val="00F104E5"/>
    <w:rsid w:val="00F13F20"/>
    <w:rsid w:val="00F204DB"/>
    <w:rsid w:val="00F23A04"/>
    <w:rsid w:val="00F24C0E"/>
    <w:rsid w:val="00F250B3"/>
    <w:rsid w:val="00F25DAE"/>
    <w:rsid w:val="00F300F4"/>
    <w:rsid w:val="00F31763"/>
    <w:rsid w:val="00F32E0D"/>
    <w:rsid w:val="00F40693"/>
    <w:rsid w:val="00F409E3"/>
    <w:rsid w:val="00F42758"/>
    <w:rsid w:val="00F43845"/>
    <w:rsid w:val="00F504E4"/>
    <w:rsid w:val="00F525F7"/>
    <w:rsid w:val="00F56C08"/>
    <w:rsid w:val="00F5709B"/>
    <w:rsid w:val="00F6130D"/>
    <w:rsid w:val="00F61D2B"/>
    <w:rsid w:val="00F6451A"/>
    <w:rsid w:val="00F64E87"/>
    <w:rsid w:val="00F663CC"/>
    <w:rsid w:val="00F66FA2"/>
    <w:rsid w:val="00F7441E"/>
    <w:rsid w:val="00F74733"/>
    <w:rsid w:val="00F81215"/>
    <w:rsid w:val="00F829EA"/>
    <w:rsid w:val="00F83426"/>
    <w:rsid w:val="00F92551"/>
    <w:rsid w:val="00F92912"/>
    <w:rsid w:val="00F97397"/>
    <w:rsid w:val="00FA04FB"/>
    <w:rsid w:val="00FA0769"/>
    <w:rsid w:val="00FA2A3C"/>
    <w:rsid w:val="00FA30E7"/>
    <w:rsid w:val="00FA5988"/>
    <w:rsid w:val="00FB0928"/>
    <w:rsid w:val="00FB0B9B"/>
    <w:rsid w:val="00FB6B1E"/>
    <w:rsid w:val="00FB7C26"/>
    <w:rsid w:val="00FC6FA8"/>
    <w:rsid w:val="00FD6D42"/>
    <w:rsid w:val="00FD77D4"/>
    <w:rsid w:val="00FE01BB"/>
    <w:rsid w:val="00FF28A9"/>
    <w:rsid w:val="00FF41C8"/>
    <w:rsid w:val="00FF6EF2"/>
    <w:rsid w:val="00FF70AB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69D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2D5"/>
    <w:rPr>
      <w:rFonts w:ascii="Times New Roman" w:eastAsia="Times New Roman" w:hAnsi="Times New Roman"/>
    </w:rPr>
  </w:style>
  <w:style w:type="paragraph" w:styleId="Nagwek1">
    <w:name w:val="heading 1"/>
    <w:basedOn w:val="Normalny"/>
    <w:qFormat/>
    <w:rsid w:val="003627B0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qFormat/>
    <w:rsid w:val="003627B0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qFormat/>
    <w:rsid w:val="00362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627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627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27B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627B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rsid w:val="003627B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qFormat/>
    <w:rsid w:val="003627B0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3">
    <w:name w:val="Znak Znak23"/>
    <w:basedOn w:val="Domylnaczcionkaakapitu"/>
    <w:rsid w:val="003627B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ZnakZnak22">
    <w:name w:val="Znak Znak2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ZnakZnak21">
    <w:name w:val="Znak Znak21"/>
    <w:basedOn w:val="Domylnaczcionkaakapitu"/>
    <w:rsid w:val="003627B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Znak20">
    <w:name w:val="Znak Znak20"/>
    <w:basedOn w:val="Domylnaczcionkaakapitu"/>
    <w:rsid w:val="003627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ZnakZnak19">
    <w:name w:val="Znak Znak19"/>
    <w:basedOn w:val="Domylnaczcionkaakapitu"/>
    <w:semiHidden/>
    <w:rsid w:val="003627B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ZnakZnak18">
    <w:name w:val="Znak Znak18"/>
    <w:basedOn w:val="Domylnaczcionkaakapitu"/>
    <w:rsid w:val="003627B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ZnakZnak17">
    <w:name w:val="Znak Znak17"/>
    <w:basedOn w:val="Domylnaczcionkaakapitu"/>
    <w:semiHidden/>
    <w:rsid w:val="003627B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Znak16">
    <w:name w:val="Znak Znak16"/>
    <w:basedOn w:val="Domylnaczcionkaakapitu"/>
    <w:semiHidden/>
    <w:rsid w:val="003627B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ZnakZnak15">
    <w:name w:val="Znak Znak15"/>
    <w:basedOn w:val="Domylnaczcionkaakapitu"/>
    <w:rsid w:val="003627B0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customStyle="1" w:styleId="p3">
    <w:name w:val="p3"/>
    <w:basedOn w:val="Normalny"/>
    <w:rsid w:val="003627B0"/>
    <w:pPr>
      <w:spacing w:before="100" w:beforeAutospacing="1" w:after="100" w:afterAutospacing="1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3627B0"/>
    <w:pPr>
      <w:spacing w:line="360" w:lineRule="auto"/>
      <w:jc w:val="center"/>
    </w:pPr>
    <w:rPr>
      <w:b/>
      <w:iCs/>
      <w:caps/>
      <w:spacing w:val="8"/>
      <w:sz w:val="24"/>
      <w:szCs w:val="24"/>
    </w:rPr>
  </w:style>
  <w:style w:type="character" w:styleId="Pogrubienie">
    <w:name w:val="Strong"/>
    <w:basedOn w:val="Domylnaczcionkaakapitu"/>
    <w:qFormat/>
    <w:rsid w:val="003627B0"/>
    <w:rPr>
      <w:b/>
      <w:bCs/>
    </w:rPr>
  </w:style>
  <w:style w:type="paragraph" w:styleId="Tekstpodstawowy">
    <w:name w:val="Body Text"/>
    <w:basedOn w:val="Normalny"/>
    <w:link w:val="TekstpodstawowyZnak"/>
    <w:qFormat/>
    <w:rsid w:val="003627B0"/>
    <w:rPr>
      <w:b/>
      <w:bCs/>
      <w:sz w:val="24"/>
    </w:rPr>
  </w:style>
  <w:style w:type="character" w:customStyle="1" w:styleId="ZnakZnak14">
    <w:name w:val="Znak Znak14"/>
    <w:basedOn w:val="Domylnaczcionkaakapitu"/>
    <w:rsid w:val="003627B0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3627B0"/>
    <w:pPr>
      <w:snapToGrid w:val="0"/>
      <w:spacing w:line="360" w:lineRule="auto"/>
      <w:ind w:firstLine="567"/>
    </w:pPr>
    <w:rPr>
      <w:sz w:val="24"/>
    </w:rPr>
  </w:style>
  <w:style w:type="character" w:customStyle="1" w:styleId="ZnakZnak13">
    <w:name w:val="Znak Znak13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627B0"/>
    <w:rPr>
      <w:b/>
      <w:bCs/>
      <w:sz w:val="26"/>
    </w:rPr>
  </w:style>
  <w:style w:type="character" w:customStyle="1" w:styleId="ZnakZnak12">
    <w:name w:val="Znak Znak1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rsid w:val="003627B0"/>
    <w:rPr>
      <w:sz w:val="24"/>
    </w:rPr>
  </w:style>
  <w:style w:type="character" w:customStyle="1" w:styleId="ZnakZnak11">
    <w:name w:val="Znak Znak11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rsid w:val="003627B0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ZnakZnak10">
    <w:name w:val="Znak Znak10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3627B0"/>
    <w:pPr>
      <w:ind w:left="426" w:hanging="426"/>
      <w:jc w:val="both"/>
    </w:pPr>
    <w:rPr>
      <w:sz w:val="24"/>
    </w:rPr>
  </w:style>
  <w:style w:type="character" w:customStyle="1" w:styleId="ZnakZnak9">
    <w:name w:val="Znak Znak9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627B0"/>
    <w:pPr>
      <w:tabs>
        <w:tab w:val="center" w:pos="4536"/>
        <w:tab w:val="right" w:pos="9072"/>
      </w:tabs>
    </w:pPr>
  </w:style>
  <w:style w:type="character" w:customStyle="1" w:styleId="ZnakZnak8">
    <w:name w:val="Znak Znak8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3627B0"/>
    <w:pPr>
      <w:ind w:left="283" w:hanging="283"/>
    </w:pPr>
  </w:style>
  <w:style w:type="character" w:styleId="Hipercze">
    <w:name w:val="Hyperlink"/>
    <w:basedOn w:val="Domylnaczcionkaakapitu"/>
    <w:uiPriority w:val="99"/>
    <w:rsid w:val="003627B0"/>
    <w:rPr>
      <w:color w:val="0000FF"/>
      <w:u w:val="single"/>
    </w:rPr>
  </w:style>
  <w:style w:type="paragraph" w:styleId="Tekstblokowy">
    <w:name w:val="Block Text"/>
    <w:basedOn w:val="Normalny"/>
    <w:rsid w:val="003627B0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3627B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627B0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semiHidden/>
    <w:rsid w:val="003627B0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3627B0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rsid w:val="003627B0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3627B0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3627B0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rsid w:val="003627B0"/>
    <w:pPr>
      <w:numPr>
        <w:numId w:val="2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rsid w:val="003627B0"/>
  </w:style>
  <w:style w:type="paragraph" w:styleId="Nagwek">
    <w:name w:val="header"/>
    <w:basedOn w:val="Normalny"/>
    <w:link w:val="NagwekZnak"/>
    <w:qFormat/>
    <w:rsid w:val="003627B0"/>
    <w:pPr>
      <w:tabs>
        <w:tab w:val="center" w:pos="4536"/>
        <w:tab w:val="right" w:pos="9072"/>
      </w:tabs>
    </w:pPr>
  </w:style>
  <w:style w:type="character" w:customStyle="1" w:styleId="ZnakZnak7">
    <w:name w:val="Znak Znak7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27B0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3627B0"/>
    <w:pPr>
      <w:tabs>
        <w:tab w:val="left" w:pos="2268"/>
        <w:tab w:val="right" w:leader="dot" w:pos="9062"/>
      </w:tabs>
      <w:spacing w:line="276" w:lineRule="auto"/>
      <w:ind w:left="2268" w:hanging="2268"/>
    </w:pPr>
    <w:rPr>
      <w:rFonts w:ascii="Verdana" w:hAnsi="Verdana"/>
      <w:b/>
      <w:bCs/>
      <w:i/>
      <w:iCs/>
      <w:noProof/>
      <w:sz w:val="18"/>
      <w:szCs w:val="18"/>
    </w:rPr>
  </w:style>
  <w:style w:type="paragraph" w:customStyle="1" w:styleId="BodyText21">
    <w:name w:val="Body Text 21"/>
    <w:basedOn w:val="Normalny"/>
    <w:rsid w:val="003627B0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59"/>
    <w:rsid w:val="008E0E1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gwek40">
    <w:name w:val="Nag?—wek 4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semiHidden/>
    <w:rsid w:val="003627B0"/>
  </w:style>
  <w:style w:type="character" w:customStyle="1" w:styleId="ZnakZnak6">
    <w:name w:val="Znak Znak6"/>
    <w:basedOn w:val="Domylnaczcionkaakapitu"/>
    <w:semiHidden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semiHidden/>
    <w:rsid w:val="003627B0"/>
    <w:pPr>
      <w:shd w:val="clear" w:color="auto" w:fill="000080"/>
    </w:pPr>
    <w:rPr>
      <w:rFonts w:ascii="Tahoma" w:hAnsi="Tahoma" w:cs="Tahoma"/>
    </w:rPr>
  </w:style>
  <w:style w:type="character" w:customStyle="1" w:styleId="ZnakZnak5">
    <w:name w:val="Znak Znak5"/>
    <w:basedOn w:val="Domylnaczcionkaakapitu"/>
    <w:semiHidden/>
    <w:rsid w:val="003627B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3627B0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ZnakZnak4">
    <w:name w:val="Znak Znak4"/>
    <w:basedOn w:val="Domylnaczcionkaakapitu"/>
    <w:rsid w:val="003627B0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rsid w:val="003627B0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3627B0"/>
  </w:style>
  <w:style w:type="paragraph" w:styleId="Tekstdymka">
    <w:name w:val="Balloon Text"/>
    <w:basedOn w:val="Normalny"/>
    <w:semiHidden/>
    <w:rsid w:val="003627B0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"/>
    <w:semiHidden/>
    <w:rsid w:val="003627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3627B0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3627B0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semiHidden/>
    <w:rsid w:val="003627B0"/>
    <w:pPr>
      <w:suppressAutoHyphens/>
    </w:pPr>
    <w:rPr>
      <w:lang w:eastAsia="ar-SA"/>
    </w:rPr>
  </w:style>
  <w:style w:type="character" w:customStyle="1" w:styleId="ZnakZnak2">
    <w:name w:val="Znak Znak2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627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3627B0"/>
    <w:rPr>
      <w:vertAlign w:val="superscript"/>
    </w:rPr>
  </w:style>
  <w:style w:type="paragraph" w:styleId="Lista2">
    <w:name w:val="List 2"/>
    <w:basedOn w:val="Normalny"/>
    <w:rsid w:val="003627B0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3627B0"/>
  </w:style>
  <w:style w:type="paragraph" w:styleId="Zwykytekst">
    <w:name w:val="Plain Text"/>
    <w:basedOn w:val="Normalny"/>
    <w:rsid w:val="003627B0"/>
    <w:rPr>
      <w:rFonts w:ascii="Courier New" w:hAnsi="Courier New"/>
    </w:rPr>
  </w:style>
  <w:style w:type="character" w:customStyle="1" w:styleId="ZnakZnak1">
    <w:name w:val="Znak Znak1"/>
    <w:basedOn w:val="Domylnaczcionkaakapitu"/>
    <w:rsid w:val="003627B0"/>
    <w:rPr>
      <w:rFonts w:ascii="Courier New" w:eastAsia="Times New Roman" w:hAnsi="Courier New"/>
    </w:rPr>
  </w:style>
  <w:style w:type="paragraph" w:styleId="Podtytu">
    <w:name w:val="Subtitle"/>
    <w:basedOn w:val="Normalny"/>
    <w:qFormat/>
    <w:rsid w:val="003627B0"/>
    <w:pPr>
      <w:jc w:val="both"/>
    </w:pPr>
    <w:rPr>
      <w:b/>
      <w:sz w:val="28"/>
    </w:rPr>
  </w:style>
  <w:style w:type="character" w:customStyle="1" w:styleId="ZnakZnak">
    <w:name w:val="Znak Znak"/>
    <w:basedOn w:val="Domylnaczcionkaakapitu"/>
    <w:rsid w:val="003627B0"/>
    <w:rPr>
      <w:rFonts w:ascii="Times New Roman" w:eastAsia="Times New Roman" w:hAnsi="Times New Roman"/>
      <w:b/>
      <w:sz w:val="28"/>
    </w:rPr>
  </w:style>
  <w:style w:type="paragraph" w:customStyle="1" w:styleId="Tekstpodstawowy310">
    <w:name w:val="Tekst podstawowy 31"/>
    <w:basedOn w:val="Normalny"/>
    <w:rsid w:val="003627B0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627B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3627B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3627B0"/>
    <w:pPr>
      <w:suppressAutoHyphens w:val="0"/>
    </w:pPr>
    <w:rPr>
      <w:b/>
      <w:bCs/>
      <w:lang w:eastAsia="pl-PL"/>
    </w:rPr>
  </w:style>
  <w:style w:type="paragraph" w:customStyle="1" w:styleId="tytu0">
    <w:name w:val="tytuł"/>
    <w:basedOn w:val="Normalny"/>
    <w:next w:val="Normalny"/>
    <w:autoRedefine/>
    <w:rsid w:val="003627B0"/>
    <w:pPr>
      <w:tabs>
        <w:tab w:val="left" w:pos="180"/>
        <w:tab w:val="left" w:pos="360"/>
      </w:tabs>
      <w:outlineLvl w:val="0"/>
    </w:pPr>
    <w:rPr>
      <w:b/>
      <w:sz w:val="24"/>
      <w:szCs w:val="24"/>
    </w:rPr>
  </w:style>
  <w:style w:type="paragraph" w:customStyle="1" w:styleId="Default">
    <w:name w:val="Default"/>
    <w:rsid w:val="003627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5">
    <w:name w:val="font5"/>
    <w:basedOn w:val="Normalny"/>
    <w:rsid w:val="008B0E16"/>
    <w:pPr>
      <w:suppressAutoHyphens/>
      <w:spacing w:before="100" w:after="100"/>
    </w:pPr>
    <w:rPr>
      <w:rFonts w:ascii="Tahoma" w:hAnsi="Tahoma" w:cs="Tahoma"/>
      <w:b/>
      <w:b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13A6"/>
    <w:rPr>
      <w:rFonts w:ascii="Times New Roman" w:eastAsia="Times New Roman" w:hAnsi="Times New Roman"/>
      <w:b/>
      <w:bCs/>
      <w:sz w:val="24"/>
    </w:rPr>
  </w:style>
  <w:style w:type="paragraph" w:customStyle="1" w:styleId="normal12">
    <w:name w:val="normal_12"/>
    <w:basedOn w:val="Normalny"/>
    <w:qFormat/>
    <w:rsid w:val="00217912"/>
    <w:pPr>
      <w:spacing w:line="320" w:lineRule="exact"/>
      <w:jc w:val="both"/>
    </w:pPr>
    <w:rPr>
      <w:rFonts w:ascii="Calibri" w:hAnsi="Calibri"/>
      <w:sz w:val="24"/>
      <w:szCs w:val="16"/>
    </w:rPr>
  </w:style>
  <w:style w:type="character" w:customStyle="1" w:styleId="Teksttreci">
    <w:name w:val="Tekst treści_"/>
    <w:basedOn w:val="Domylnaczcionkaakapitu"/>
    <w:link w:val="Teksttreci0"/>
    <w:rsid w:val="0021791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17912"/>
    <w:pPr>
      <w:shd w:val="clear" w:color="auto" w:fill="FFFFFF"/>
      <w:spacing w:line="269" w:lineRule="exact"/>
      <w:ind w:hanging="300"/>
    </w:pPr>
    <w:rPr>
      <w:sz w:val="23"/>
      <w:szCs w:val="23"/>
    </w:rPr>
  </w:style>
  <w:style w:type="character" w:customStyle="1" w:styleId="NagwekZnak">
    <w:name w:val="Nagłówek Znak"/>
    <w:basedOn w:val="Domylnaczcionkaakapitu"/>
    <w:link w:val="Nagwek"/>
    <w:qFormat/>
    <w:rsid w:val="009A208B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160EE0"/>
    <w:rPr>
      <w:rFonts w:ascii="Times New Roman" w:eastAsia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134CCB"/>
    <w:rPr>
      <w:rFonts w:ascii="Times New Roman" w:eastAsia="Times New Roman" w:hAnsi="Times New Roman"/>
      <w:b/>
      <w:bCs/>
      <w:sz w:val="26"/>
    </w:rPr>
  </w:style>
  <w:style w:type="paragraph" w:customStyle="1" w:styleId="NormalnyWeb1">
    <w:name w:val="Normalny (Web)1"/>
    <w:rsid w:val="00C309C0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customStyle="1" w:styleId="Zawartotabeli">
    <w:name w:val="Zawartość tabeli"/>
    <w:basedOn w:val="Normalny"/>
    <w:rsid w:val="004C2261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C2261"/>
    <w:pPr>
      <w:jc w:val="center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8BD"/>
    <w:rPr>
      <w:rFonts w:ascii="Times New Roman" w:eastAsia="Times New Roman" w:hAnsi="Times New Roman"/>
      <w:sz w:val="24"/>
    </w:rPr>
  </w:style>
  <w:style w:type="paragraph" w:customStyle="1" w:styleId="Domynie">
    <w:name w:val="Domy徑nie"/>
    <w:rsid w:val="00E458BD"/>
    <w:pPr>
      <w:suppressAutoHyphens/>
      <w:autoSpaceDE w:val="0"/>
      <w:spacing w:after="200" w:line="276" w:lineRule="auto"/>
    </w:pPr>
    <w:rPr>
      <w:rFonts w:eastAsia="Times New Roman" w:cs="Calibri"/>
      <w:kern w:val="1"/>
      <w:sz w:val="22"/>
      <w:szCs w:val="22"/>
      <w:lang w:eastAsia="ar-SA"/>
    </w:rPr>
  </w:style>
  <w:style w:type="character" w:customStyle="1" w:styleId="gltab01danetd1kol1btxt1">
    <w:name w:val="gl_tab_0_1_dane_td_1_kol_1_btxt1"/>
    <w:basedOn w:val="Domylnaczcionkaakapitu"/>
    <w:rsid w:val="00E010DE"/>
    <w:rPr>
      <w:rFonts w:ascii="Verdana" w:hAnsi="Verdana" w:hint="default"/>
      <w:b/>
      <w:b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094C7A"/>
    <w:rPr>
      <w:rFonts w:ascii="Times New Roman" w:eastAsia="Times New Roman" w:hAnsi="Times New Roman"/>
    </w:rPr>
  </w:style>
  <w:style w:type="paragraph" w:customStyle="1" w:styleId="ZnakZnak14ZnakZnakZnakZnakZnakZnak">
    <w:name w:val="Znak Znak14 Znak Znak Znak Znak Znak Znak"/>
    <w:basedOn w:val="Normalny"/>
    <w:rsid w:val="00F104E5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155D0D"/>
    <w:rPr>
      <w:color w:val="808080"/>
    </w:rPr>
  </w:style>
  <w:style w:type="character" w:customStyle="1" w:styleId="AkapitzlistZnak">
    <w:name w:val="Akapit z listą Znak"/>
    <w:link w:val="Akapitzlist"/>
    <w:uiPriority w:val="34"/>
    <w:qFormat/>
    <w:rsid w:val="00155D0D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46312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B62D5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839</Characters>
  <DocSecurity>0</DocSecurity>
  <Lines>6</Lines>
  <Paragraphs>1</Paragraphs>
  <ScaleCrop>false</ScaleCrop>
  <LinksUpToDate>false</LinksUpToDate>
  <CharactersWithSpaces>977</CharactersWithSpaces>
  <SharedDoc>false</SharedDoc>
  <HLinks>
    <vt:vector size="174" baseType="variant">
      <vt:variant>
        <vt:i4>6553618</vt:i4>
      </vt:variant>
      <vt:variant>
        <vt:i4>171</vt:i4>
      </vt:variant>
      <vt:variant>
        <vt:i4>0</vt:i4>
      </vt:variant>
      <vt:variant>
        <vt:i4>5</vt:i4>
      </vt:variant>
      <vt:variant>
        <vt:lpwstr>mailto:dzp@zozmswia.gda.pl</vt:lpwstr>
      </vt:variant>
      <vt:variant>
        <vt:lpwstr/>
      </vt:variant>
      <vt:variant>
        <vt:i4>1048624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_Toc326579290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_Toc326579289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_Toc326579288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_Toc326579287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_Toc326579286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_Toc326579285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_Toc326579284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_Toc326579283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_Toc326579282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_Toc326579281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_Toc326579280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_Toc326579279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_Toc326579278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_Toc326579277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_Toc326579276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_Toc326579275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_Toc326579274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_Toc326579273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_Toc326579272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_Toc326579271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_Toc326579270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_Toc326579269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_Toc326579268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_Toc326579267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_Toc326579266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_Toc326579265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_Toc326579264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_Toc326579263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2023-02-15T12:02:00Z</dcterms:created>
  <dcterms:modified xsi:type="dcterms:W3CDTF">2026-04-27T10:51:00Z</dcterms:modified>
  <cp:category/>
</cp:coreProperties>
</file>